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9FA2C" w14:textId="77777777" w:rsidR="00782C56" w:rsidRDefault="00782C56" w:rsidP="00782C56">
      <w:pPr>
        <w:keepNext/>
        <w:keepLines/>
        <w:widowControl w:val="0"/>
        <w:suppressAutoHyphens/>
        <w:autoSpaceDE w:val="0"/>
        <w:autoSpaceDN w:val="0"/>
        <w:adjustRightInd w:val="0"/>
        <w:spacing w:after="0" w:line="240" w:lineRule="exact"/>
        <w:jc w:val="center"/>
        <w:rPr>
          <w:rFonts w:ascii="Times New Roman" w:hAnsi="Times New Roman"/>
          <w:b/>
          <w:caps/>
          <w:sz w:val="26"/>
          <w:szCs w:val="26"/>
        </w:rPr>
      </w:pPr>
      <w:r>
        <w:rPr>
          <w:rFonts w:ascii="Times New Roman" w:hAnsi="Times New Roman"/>
          <w:b/>
          <w:caps/>
          <w:sz w:val="26"/>
          <w:szCs w:val="26"/>
        </w:rPr>
        <w:t>МИНИСТЕРСТВО образования ставропольского края</w:t>
      </w:r>
    </w:p>
    <w:p w14:paraId="60AF2F97" w14:textId="77777777" w:rsidR="00474389" w:rsidRDefault="00782C56" w:rsidP="00782C56">
      <w:pPr>
        <w:keepNext/>
        <w:keepLines/>
        <w:widowControl w:val="0"/>
        <w:suppressAutoHyphens/>
        <w:autoSpaceDE w:val="0"/>
        <w:autoSpaceDN w:val="0"/>
        <w:adjustRightInd w:val="0"/>
        <w:spacing w:after="0" w:line="240" w:lineRule="exact"/>
        <w:jc w:val="center"/>
        <w:rPr>
          <w:rFonts w:ascii="Times New Roman" w:hAnsi="Times New Roman"/>
          <w:b/>
          <w:caps/>
          <w:sz w:val="26"/>
          <w:szCs w:val="26"/>
        </w:rPr>
      </w:pPr>
      <w:r>
        <w:rPr>
          <w:rFonts w:ascii="Times New Roman" w:hAnsi="Times New Roman"/>
          <w:b/>
          <w:caps/>
          <w:sz w:val="26"/>
          <w:szCs w:val="26"/>
        </w:rPr>
        <w:t xml:space="preserve">государственное бюджетное </w:t>
      </w:r>
      <w:r w:rsidR="00474389">
        <w:rPr>
          <w:rFonts w:ascii="Times New Roman" w:hAnsi="Times New Roman"/>
          <w:b/>
          <w:caps/>
          <w:sz w:val="26"/>
          <w:szCs w:val="26"/>
        </w:rPr>
        <w:t xml:space="preserve">профессиональное </w:t>
      </w:r>
      <w:r>
        <w:rPr>
          <w:rFonts w:ascii="Times New Roman" w:hAnsi="Times New Roman"/>
          <w:b/>
          <w:caps/>
          <w:sz w:val="26"/>
          <w:szCs w:val="26"/>
        </w:rPr>
        <w:t xml:space="preserve">образовательное учреждение </w:t>
      </w:r>
    </w:p>
    <w:p w14:paraId="3BC1AA3E" w14:textId="77777777" w:rsidR="00782C56" w:rsidRDefault="00782C56" w:rsidP="00782C56">
      <w:pPr>
        <w:keepNext/>
        <w:keepLines/>
        <w:widowControl w:val="0"/>
        <w:suppressAutoHyphens/>
        <w:autoSpaceDE w:val="0"/>
        <w:autoSpaceDN w:val="0"/>
        <w:adjustRightInd w:val="0"/>
        <w:spacing w:after="0" w:line="240" w:lineRule="exact"/>
        <w:jc w:val="center"/>
        <w:rPr>
          <w:rFonts w:ascii="Times New Roman" w:hAnsi="Times New Roman"/>
          <w:b/>
          <w:caps/>
          <w:sz w:val="26"/>
          <w:szCs w:val="26"/>
        </w:rPr>
      </w:pPr>
      <w:r>
        <w:rPr>
          <w:rFonts w:ascii="Times New Roman" w:hAnsi="Times New Roman"/>
          <w:b/>
          <w:caps/>
          <w:sz w:val="26"/>
          <w:szCs w:val="26"/>
        </w:rPr>
        <w:t>«курсавский региональный колледж «интеграл»</w:t>
      </w:r>
    </w:p>
    <w:p w14:paraId="0FACE611" w14:textId="77777777" w:rsidR="00782C56" w:rsidRDefault="00782C56" w:rsidP="00782C56">
      <w:pPr>
        <w:keepNext/>
        <w:keepLines/>
        <w:widowControl w:val="0"/>
        <w:suppressAutoHyphens/>
        <w:autoSpaceDE w:val="0"/>
        <w:autoSpaceDN w:val="0"/>
        <w:adjustRightInd w:val="0"/>
        <w:spacing w:after="0" w:line="240" w:lineRule="auto"/>
        <w:jc w:val="center"/>
        <w:rPr>
          <w:rFonts w:ascii="Times New Roman" w:hAnsi="Times New Roman"/>
          <w:b/>
          <w:caps/>
          <w:sz w:val="28"/>
          <w:szCs w:val="28"/>
        </w:rPr>
      </w:pPr>
    </w:p>
    <w:p w14:paraId="7702CFF9" w14:textId="77777777" w:rsidR="00782C56" w:rsidRDefault="00782C56" w:rsidP="00782C56">
      <w:pPr>
        <w:keepNext/>
        <w:keepLines/>
        <w:widowControl w:val="0"/>
        <w:suppressAutoHyphens/>
        <w:autoSpaceDE w:val="0"/>
        <w:autoSpaceDN w:val="0"/>
        <w:adjustRightInd w:val="0"/>
        <w:spacing w:after="0" w:line="240" w:lineRule="auto"/>
        <w:jc w:val="center"/>
        <w:rPr>
          <w:rFonts w:ascii="Times New Roman" w:hAnsi="Times New Roman"/>
          <w:b/>
          <w:caps/>
          <w:sz w:val="28"/>
          <w:szCs w:val="28"/>
        </w:rPr>
      </w:pPr>
    </w:p>
    <w:p w14:paraId="41F16D55" w14:textId="77777777" w:rsidR="00782C56" w:rsidRDefault="00782C56" w:rsidP="00782C56">
      <w:pPr>
        <w:keepNext/>
        <w:keepLines/>
        <w:widowControl w:val="0"/>
        <w:suppressAutoHyphens/>
        <w:autoSpaceDE w:val="0"/>
        <w:autoSpaceDN w:val="0"/>
        <w:adjustRightInd w:val="0"/>
        <w:spacing w:after="0" w:line="240" w:lineRule="auto"/>
        <w:jc w:val="center"/>
        <w:rPr>
          <w:rFonts w:ascii="Times New Roman" w:hAnsi="Times New Roman"/>
          <w:b/>
          <w:caps/>
          <w:sz w:val="28"/>
          <w:szCs w:val="28"/>
        </w:rPr>
      </w:pPr>
    </w:p>
    <w:p w14:paraId="65FC22AE" w14:textId="77777777" w:rsidR="00782C56" w:rsidRDefault="00782C56" w:rsidP="00782C56">
      <w:pPr>
        <w:keepNext/>
        <w:keepLines/>
        <w:widowControl w:val="0"/>
        <w:suppressAutoHyphens/>
        <w:autoSpaceDE w:val="0"/>
        <w:autoSpaceDN w:val="0"/>
        <w:adjustRightInd w:val="0"/>
        <w:spacing w:after="0" w:line="240" w:lineRule="auto"/>
        <w:ind w:left="5245"/>
        <w:rPr>
          <w:rFonts w:ascii="Times New Roman" w:hAnsi="Times New Roman"/>
          <w:b/>
          <w:caps/>
          <w:sz w:val="28"/>
          <w:szCs w:val="28"/>
          <w:vertAlign w:val="superscript"/>
        </w:rPr>
      </w:pPr>
    </w:p>
    <w:tbl>
      <w:tblPr>
        <w:tblW w:w="0" w:type="auto"/>
        <w:tblInd w:w="4959" w:type="dxa"/>
        <w:tblLook w:val="04A0" w:firstRow="1" w:lastRow="0" w:firstColumn="1" w:lastColumn="0" w:noHBand="0" w:noVBand="1"/>
      </w:tblPr>
      <w:tblGrid>
        <w:gridCol w:w="4425"/>
      </w:tblGrid>
      <w:tr w:rsidR="00474389" w:rsidRPr="00C11004" w14:paraId="59B256F4" w14:textId="77777777" w:rsidTr="00474389">
        <w:tc>
          <w:tcPr>
            <w:tcW w:w="4425" w:type="dxa"/>
            <w:hideMark/>
          </w:tcPr>
          <w:p w14:paraId="14CB4E05" w14:textId="77777777" w:rsidR="00474389" w:rsidRPr="00782C56" w:rsidRDefault="00474389">
            <w:pPr>
              <w:pStyle w:val="a4"/>
              <w:spacing w:after="0" w:line="240" w:lineRule="auto"/>
              <w:ind w:left="0"/>
              <w:jc w:val="both"/>
              <w:rPr>
                <w:rStyle w:val="a5"/>
                <w:rFonts w:ascii="Times New Roman" w:hAnsi="Times New Roman"/>
                <w:i w:val="0"/>
                <w:sz w:val="28"/>
                <w:szCs w:val="24"/>
              </w:rPr>
            </w:pPr>
            <w:r w:rsidRPr="00782C56">
              <w:rPr>
                <w:rStyle w:val="a5"/>
                <w:rFonts w:ascii="Times New Roman" w:hAnsi="Times New Roman"/>
                <w:i w:val="0"/>
                <w:sz w:val="28"/>
                <w:szCs w:val="24"/>
              </w:rPr>
              <w:t>Утверждаю:</w:t>
            </w:r>
          </w:p>
          <w:p w14:paraId="567CE35E" w14:textId="77777777" w:rsidR="00474389" w:rsidRDefault="00642D0D">
            <w:pPr>
              <w:pStyle w:val="a4"/>
              <w:spacing w:after="0" w:line="240" w:lineRule="auto"/>
              <w:ind w:left="0"/>
              <w:jc w:val="both"/>
              <w:rPr>
                <w:rStyle w:val="a5"/>
                <w:rFonts w:ascii="Times New Roman" w:hAnsi="Times New Roman"/>
                <w:i w:val="0"/>
                <w:sz w:val="28"/>
                <w:szCs w:val="24"/>
              </w:rPr>
            </w:pPr>
            <w:r>
              <w:rPr>
                <w:rStyle w:val="a5"/>
                <w:rFonts w:ascii="Times New Roman" w:hAnsi="Times New Roman"/>
                <w:i w:val="0"/>
                <w:sz w:val="28"/>
                <w:szCs w:val="24"/>
              </w:rPr>
              <w:t>заместитель</w:t>
            </w:r>
            <w:r w:rsidR="00474389">
              <w:rPr>
                <w:rStyle w:val="a5"/>
                <w:rFonts w:ascii="Times New Roman" w:hAnsi="Times New Roman"/>
                <w:i w:val="0"/>
                <w:sz w:val="28"/>
                <w:szCs w:val="24"/>
              </w:rPr>
              <w:t xml:space="preserve"> д</w:t>
            </w:r>
            <w:r w:rsidR="00474389" w:rsidRPr="00782C56">
              <w:rPr>
                <w:rStyle w:val="a5"/>
                <w:rFonts w:ascii="Times New Roman" w:hAnsi="Times New Roman"/>
                <w:i w:val="0"/>
                <w:sz w:val="28"/>
                <w:szCs w:val="24"/>
              </w:rPr>
              <w:t>иректор</w:t>
            </w:r>
            <w:r w:rsidR="00474389">
              <w:rPr>
                <w:rStyle w:val="a5"/>
                <w:rFonts w:ascii="Times New Roman" w:hAnsi="Times New Roman"/>
                <w:i w:val="0"/>
                <w:sz w:val="28"/>
                <w:szCs w:val="24"/>
              </w:rPr>
              <w:t>а по ТО</w:t>
            </w:r>
            <w:r w:rsidR="00474389" w:rsidRPr="00782C56">
              <w:rPr>
                <w:rStyle w:val="a5"/>
                <w:rFonts w:ascii="Times New Roman" w:hAnsi="Times New Roman"/>
                <w:i w:val="0"/>
                <w:sz w:val="28"/>
                <w:szCs w:val="24"/>
              </w:rPr>
              <w:t xml:space="preserve"> </w:t>
            </w:r>
          </w:p>
          <w:p w14:paraId="102B66EA" w14:textId="77777777" w:rsidR="00474389" w:rsidRPr="00782C56" w:rsidRDefault="00474389">
            <w:pPr>
              <w:pStyle w:val="a4"/>
              <w:spacing w:after="0" w:line="240" w:lineRule="auto"/>
              <w:ind w:left="0"/>
              <w:jc w:val="both"/>
              <w:rPr>
                <w:rStyle w:val="a5"/>
                <w:rFonts w:ascii="Times New Roman" w:hAnsi="Times New Roman"/>
                <w:i w:val="0"/>
                <w:sz w:val="28"/>
                <w:szCs w:val="24"/>
              </w:rPr>
            </w:pPr>
            <w:r w:rsidRPr="00782C56">
              <w:rPr>
                <w:rStyle w:val="a5"/>
                <w:rFonts w:ascii="Times New Roman" w:hAnsi="Times New Roman"/>
                <w:i w:val="0"/>
                <w:sz w:val="28"/>
                <w:szCs w:val="24"/>
              </w:rPr>
              <w:t>колледжа «Интеграл»</w:t>
            </w:r>
          </w:p>
          <w:p w14:paraId="6C17E9B5" w14:textId="77777777" w:rsidR="004E0695" w:rsidRDefault="00474389">
            <w:pPr>
              <w:pStyle w:val="a4"/>
              <w:spacing w:after="0" w:line="240" w:lineRule="auto"/>
              <w:ind w:left="0"/>
              <w:jc w:val="both"/>
              <w:rPr>
                <w:rStyle w:val="a5"/>
                <w:rFonts w:ascii="Times New Roman" w:hAnsi="Times New Roman"/>
                <w:i w:val="0"/>
                <w:sz w:val="28"/>
                <w:szCs w:val="24"/>
              </w:rPr>
            </w:pPr>
            <w:r>
              <w:rPr>
                <w:rStyle w:val="a5"/>
                <w:rFonts w:ascii="Times New Roman" w:hAnsi="Times New Roman"/>
                <w:i w:val="0"/>
                <w:sz w:val="28"/>
                <w:szCs w:val="24"/>
              </w:rPr>
              <w:t>______________</w:t>
            </w:r>
            <w:r w:rsidR="00B159D2" w:rsidRPr="00782C56">
              <w:rPr>
                <w:rStyle w:val="a5"/>
                <w:rFonts w:ascii="Times New Roman" w:hAnsi="Times New Roman"/>
                <w:i w:val="0"/>
                <w:sz w:val="28"/>
                <w:szCs w:val="24"/>
              </w:rPr>
              <w:t xml:space="preserve"> </w:t>
            </w:r>
            <w:proofErr w:type="spellStart"/>
            <w:r w:rsidR="00642D0D">
              <w:rPr>
                <w:rFonts w:ascii="Times New Roman" w:hAnsi="Times New Roman"/>
                <w:sz w:val="28"/>
                <w:szCs w:val="28"/>
              </w:rPr>
              <w:t>Н.Н.Тучина</w:t>
            </w:r>
            <w:proofErr w:type="spellEnd"/>
          </w:p>
          <w:p w14:paraId="6C6DC8A0" w14:textId="5043A6F1" w:rsidR="00474389" w:rsidRPr="00782C56" w:rsidRDefault="0061075D">
            <w:pPr>
              <w:pStyle w:val="a4"/>
              <w:spacing w:after="0" w:line="240" w:lineRule="auto"/>
              <w:ind w:left="0"/>
              <w:jc w:val="both"/>
              <w:rPr>
                <w:rStyle w:val="a5"/>
                <w:rFonts w:ascii="Times New Roman" w:hAnsi="Times New Roman"/>
                <w:i w:val="0"/>
                <w:iCs w:val="0"/>
                <w:sz w:val="28"/>
                <w:szCs w:val="24"/>
              </w:rPr>
            </w:pPr>
            <w:r>
              <w:rPr>
                <w:rStyle w:val="a5"/>
                <w:rFonts w:ascii="Times New Roman" w:hAnsi="Times New Roman"/>
                <w:i w:val="0"/>
                <w:sz w:val="28"/>
                <w:szCs w:val="24"/>
              </w:rPr>
              <w:t>_</w:t>
            </w:r>
            <w:r>
              <w:rPr>
                <w:rStyle w:val="a5"/>
                <w:rFonts w:ascii="Times New Roman" w:hAnsi="Times New Roman"/>
                <w:sz w:val="28"/>
                <w:szCs w:val="24"/>
              </w:rPr>
              <w:t>_____________________</w:t>
            </w:r>
            <w:r w:rsidR="00642D0D">
              <w:rPr>
                <w:rStyle w:val="a5"/>
                <w:rFonts w:ascii="Times New Roman" w:hAnsi="Times New Roman"/>
                <w:i w:val="0"/>
                <w:sz w:val="28"/>
                <w:szCs w:val="24"/>
              </w:rPr>
              <w:t xml:space="preserve"> 202</w:t>
            </w:r>
            <w:r>
              <w:rPr>
                <w:rStyle w:val="a5"/>
                <w:rFonts w:ascii="Times New Roman" w:hAnsi="Times New Roman"/>
                <w:i w:val="0"/>
                <w:sz w:val="28"/>
                <w:szCs w:val="24"/>
              </w:rPr>
              <w:t>3</w:t>
            </w:r>
            <w:r w:rsidR="00474389">
              <w:rPr>
                <w:rStyle w:val="a5"/>
                <w:rFonts w:ascii="Times New Roman" w:hAnsi="Times New Roman"/>
                <w:i w:val="0"/>
                <w:sz w:val="28"/>
                <w:szCs w:val="24"/>
              </w:rPr>
              <w:t xml:space="preserve"> </w:t>
            </w:r>
            <w:r w:rsidR="00474389" w:rsidRPr="00782C56">
              <w:rPr>
                <w:rStyle w:val="a5"/>
                <w:rFonts w:ascii="Times New Roman" w:hAnsi="Times New Roman"/>
                <w:i w:val="0"/>
                <w:sz w:val="28"/>
                <w:szCs w:val="24"/>
              </w:rPr>
              <w:t xml:space="preserve">г. </w:t>
            </w:r>
          </w:p>
          <w:p w14:paraId="4AB69657" w14:textId="77777777" w:rsidR="00474389" w:rsidRPr="00782C56" w:rsidRDefault="00474389">
            <w:pPr>
              <w:pStyle w:val="a4"/>
              <w:spacing w:after="0" w:line="240" w:lineRule="auto"/>
              <w:ind w:left="0"/>
              <w:jc w:val="both"/>
              <w:rPr>
                <w:rFonts w:ascii="Times New Roman" w:hAnsi="Times New Roman"/>
                <w:b/>
                <w:caps/>
                <w:szCs w:val="28"/>
                <w:vertAlign w:val="superscript"/>
              </w:rPr>
            </w:pPr>
            <w:r w:rsidRPr="00782C56">
              <w:rPr>
                <w:rStyle w:val="a5"/>
                <w:rFonts w:ascii="Times New Roman" w:hAnsi="Times New Roman"/>
                <w:i w:val="0"/>
                <w:sz w:val="28"/>
                <w:szCs w:val="24"/>
              </w:rPr>
              <w:t xml:space="preserve">                                                                                                                            </w:t>
            </w:r>
          </w:p>
        </w:tc>
      </w:tr>
    </w:tbl>
    <w:p w14:paraId="29BEB631" w14:textId="77777777" w:rsidR="00782C56" w:rsidRDefault="00782C56" w:rsidP="00782C56">
      <w:pPr>
        <w:keepNext/>
        <w:keepLines/>
        <w:widowControl w:val="0"/>
        <w:suppressAutoHyphens/>
        <w:autoSpaceDE w:val="0"/>
        <w:autoSpaceDN w:val="0"/>
        <w:adjustRightInd w:val="0"/>
        <w:spacing w:after="0" w:line="360" w:lineRule="auto"/>
        <w:jc w:val="center"/>
        <w:rPr>
          <w:rFonts w:ascii="Times New Roman" w:hAnsi="Times New Roman"/>
          <w:b/>
          <w:caps/>
          <w:sz w:val="28"/>
          <w:szCs w:val="28"/>
        </w:rPr>
      </w:pPr>
    </w:p>
    <w:p w14:paraId="146050B1" w14:textId="77777777" w:rsidR="00782C56" w:rsidRDefault="00782C56" w:rsidP="00782C56">
      <w:pPr>
        <w:widowControl w:val="0"/>
        <w:suppressAutoHyphens/>
        <w:autoSpaceDE w:val="0"/>
        <w:autoSpaceDN w:val="0"/>
        <w:adjustRightInd w:val="0"/>
        <w:spacing w:after="0" w:line="360" w:lineRule="auto"/>
        <w:rPr>
          <w:rFonts w:ascii="Times New Roman" w:hAnsi="Times New Roman"/>
          <w:b/>
          <w:caps/>
          <w:sz w:val="28"/>
          <w:szCs w:val="28"/>
        </w:rPr>
      </w:pPr>
    </w:p>
    <w:p w14:paraId="4E045670" w14:textId="77777777" w:rsidR="00782C56" w:rsidRDefault="00782C56" w:rsidP="00782C56">
      <w:pPr>
        <w:widowControl w:val="0"/>
        <w:suppressAutoHyphens/>
        <w:autoSpaceDE w:val="0"/>
        <w:autoSpaceDN w:val="0"/>
        <w:adjustRightInd w:val="0"/>
        <w:spacing w:after="0" w:line="360" w:lineRule="auto"/>
        <w:rPr>
          <w:rFonts w:ascii="Times New Roman" w:hAnsi="Times New Roman"/>
          <w:b/>
          <w:caps/>
          <w:sz w:val="28"/>
          <w:szCs w:val="28"/>
        </w:rPr>
      </w:pPr>
    </w:p>
    <w:p w14:paraId="1774F31D" w14:textId="77777777" w:rsidR="00782C56" w:rsidRDefault="00782C56" w:rsidP="00782C56">
      <w:pPr>
        <w:widowControl w:val="0"/>
        <w:suppressAutoHyphens/>
        <w:autoSpaceDE w:val="0"/>
        <w:autoSpaceDN w:val="0"/>
        <w:adjustRightInd w:val="0"/>
        <w:spacing w:after="0" w:line="360" w:lineRule="auto"/>
        <w:rPr>
          <w:rFonts w:ascii="Times New Roman" w:hAnsi="Times New Roman"/>
          <w:b/>
          <w:caps/>
          <w:sz w:val="28"/>
          <w:szCs w:val="28"/>
        </w:rPr>
      </w:pPr>
    </w:p>
    <w:p w14:paraId="7C9F4CA3" w14:textId="77777777" w:rsidR="00782C56" w:rsidRDefault="00782C56" w:rsidP="00782C56">
      <w:pPr>
        <w:spacing w:after="0" w:line="360" w:lineRule="auto"/>
        <w:jc w:val="center"/>
        <w:rPr>
          <w:rFonts w:ascii="Times New Roman" w:hAnsi="Times New Roman"/>
          <w:b/>
          <w:caps/>
          <w:sz w:val="28"/>
          <w:szCs w:val="28"/>
        </w:rPr>
      </w:pPr>
      <w:r>
        <w:rPr>
          <w:rFonts w:ascii="Times New Roman" w:hAnsi="Times New Roman"/>
          <w:b/>
          <w:caps/>
          <w:sz w:val="28"/>
          <w:szCs w:val="28"/>
        </w:rPr>
        <w:t>РАБОЧАЯ программа учебной дисциплины</w:t>
      </w:r>
    </w:p>
    <w:p w14:paraId="064C16C2" w14:textId="3802AD7E" w:rsidR="00CF5A0B" w:rsidRPr="0081239E" w:rsidRDefault="0061075D" w:rsidP="00CF5A0B">
      <w:pPr>
        <w:spacing w:after="0" w:line="360" w:lineRule="auto"/>
        <w:jc w:val="center"/>
        <w:rPr>
          <w:rFonts w:ascii="Times New Roman" w:hAnsi="Times New Roman"/>
          <w:i/>
          <w:shadow/>
          <w:sz w:val="28"/>
          <w:szCs w:val="28"/>
        </w:rPr>
      </w:pPr>
      <w:r>
        <w:rPr>
          <w:rFonts w:ascii="Times New Roman" w:hAnsi="Times New Roman"/>
          <w:b/>
          <w:caps/>
          <w:color w:val="000000" w:themeColor="text1"/>
          <w:sz w:val="28"/>
          <w:szCs w:val="28"/>
        </w:rPr>
        <w:t>ООД.11</w:t>
      </w:r>
      <w:r w:rsidR="00DA224A">
        <w:rPr>
          <w:rFonts w:ascii="Times New Roman" w:hAnsi="Times New Roman"/>
          <w:b/>
          <w:caps/>
          <w:sz w:val="28"/>
          <w:szCs w:val="28"/>
        </w:rPr>
        <w:t xml:space="preserve"> </w:t>
      </w:r>
      <w:r w:rsidR="004D364D">
        <w:rPr>
          <w:rFonts w:ascii="Times New Roman" w:hAnsi="Times New Roman"/>
          <w:b/>
          <w:caps/>
          <w:sz w:val="28"/>
          <w:szCs w:val="28"/>
        </w:rPr>
        <w:t>физика</w:t>
      </w:r>
    </w:p>
    <w:p w14:paraId="3011C899" w14:textId="77777777" w:rsidR="00782C56" w:rsidRDefault="00782C56" w:rsidP="00782C56">
      <w:pPr>
        <w:spacing w:after="0" w:line="360" w:lineRule="auto"/>
        <w:jc w:val="center"/>
        <w:rPr>
          <w:rFonts w:ascii="Times New Roman" w:hAnsi="Times New Roman"/>
          <w:b/>
          <w:sz w:val="28"/>
          <w:szCs w:val="28"/>
        </w:rPr>
      </w:pPr>
    </w:p>
    <w:p w14:paraId="3549714C" w14:textId="77777777" w:rsidR="001D41E0" w:rsidRPr="00DA224A" w:rsidRDefault="00782C56" w:rsidP="00DA224A">
      <w:pPr>
        <w:spacing w:after="0" w:line="360" w:lineRule="auto"/>
        <w:jc w:val="center"/>
        <w:rPr>
          <w:rFonts w:ascii="Times New Roman" w:hAnsi="Times New Roman"/>
          <w:sz w:val="32"/>
          <w:szCs w:val="28"/>
        </w:rPr>
      </w:pPr>
      <w:r w:rsidRPr="00DA224A">
        <w:rPr>
          <w:rFonts w:ascii="Times New Roman" w:hAnsi="Times New Roman"/>
          <w:sz w:val="32"/>
          <w:szCs w:val="28"/>
        </w:rPr>
        <w:t xml:space="preserve">по </w:t>
      </w:r>
      <w:proofErr w:type="gramStart"/>
      <w:r w:rsidR="00007DE9">
        <w:rPr>
          <w:rFonts w:ascii="Times New Roman" w:hAnsi="Times New Roman"/>
          <w:sz w:val="32"/>
          <w:szCs w:val="28"/>
        </w:rPr>
        <w:t>профессии</w:t>
      </w:r>
      <w:r w:rsidR="00DA224A" w:rsidRPr="00DA224A">
        <w:rPr>
          <w:rFonts w:ascii="Times New Roman" w:hAnsi="Times New Roman"/>
          <w:sz w:val="32"/>
          <w:szCs w:val="28"/>
        </w:rPr>
        <w:t xml:space="preserve">  43.01.09</w:t>
      </w:r>
      <w:proofErr w:type="gramEnd"/>
      <w:r w:rsidR="00DA224A" w:rsidRPr="00DA224A">
        <w:rPr>
          <w:rFonts w:ascii="Times New Roman" w:hAnsi="Times New Roman"/>
          <w:sz w:val="32"/>
          <w:szCs w:val="28"/>
        </w:rPr>
        <w:t xml:space="preserve"> </w:t>
      </w:r>
      <w:r w:rsidR="001D41E0" w:rsidRPr="00DA224A">
        <w:rPr>
          <w:rFonts w:ascii="Times New Roman" w:hAnsi="Times New Roman"/>
          <w:sz w:val="32"/>
          <w:szCs w:val="28"/>
        </w:rPr>
        <w:t xml:space="preserve"> «</w:t>
      </w:r>
      <w:r w:rsidR="00DA224A" w:rsidRPr="00DA224A">
        <w:rPr>
          <w:rFonts w:ascii="Times New Roman" w:hAnsi="Times New Roman"/>
          <w:sz w:val="32"/>
          <w:szCs w:val="28"/>
        </w:rPr>
        <w:t>Повар, кондитер</w:t>
      </w:r>
      <w:r w:rsidR="001D41E0" w:rsidRPr="00DA224A">
        <w:rPr>
          <w:rFonts w:ascii="Times New Roman" w:hAnsi="Times New Roman"/>
          <w:sz w:val="32"/>
          <w:szCs w:val="28"/>
        </w:rPr>
        <w:t>»</w:t>
      </w:r>
    </w:p>
    <w:p w14:paraId="5D8C30AC" w14:textId="77777777" w:rsidR="00782C56" w:rsidRDefault="00782C56" w:rsidP="00782C56">
      <w:pPr>
        <w:spacing w:after="0" w:line="360" w:lineRule="auto"/>
        <w:rPr>
          <w:rFonts w:ascii="Times New Roman" w:hAnsi="Times New Roman"/>
          <w:b/>
          <w:sz w:val="28"/>
          <w:szCs w:val="28"/>
        </w:rPr>
      </w:pPr>
    </w:p>
    <w:p w14:paraId="66341BEF" w14:textId="77777777" w:rsidR="00782C56" w:rsidRDefault="00782C56" w:rsidP="00782C56">
      <w:pPr>
        <w:spacing w:after="0" w:line="360" w:lineRule="auto"/>
        <w:jc w:val="center"/>
        <w:rPr>
          <w:rFonts w:ascii="Times New Roman" w:hAnsi="Times New Roman"/>
          <w:b/>
          <w:sz w:val="28"/>
          <w:szCs w:val="28"/>
        </w:rPr>
      </w:pPr>
    </w:p>
    <w:p w14:paraId="78209DC7" w14:textId="77777777" w:rsidR="0081239E" w:rsidRDefault="0081239E" w:rsidP="00782C56">
      <w:pPr>
        <w:spacing w:after="0" w:line="360" w:lineRule="auto"/>
        <w:jc w:val="center"/>
        <w:rPr>
          <w:rFonts w:ascii="Times New Roman" w:hAnsi="Times New Roman"/>
          <w:b/>
          <w:sz w:val="28"/>
          <w:szCs w:val="28"/>
        </w:rPr>
      </w:pPr>
    </w:p>
    <w:p w14:paraId="1651C219" w14:textId="77777777" w:rsidR="00782C56" w:rsidRDefault="00782C56" w:rsidP="00782C56">
      <w:pPr>
        <w:spacing w:after="0" w:line="360" w:lineRule="auto"/>
        <w:jc w:val="center"/>
        <w:rPr>
          <w:rFonts w:ascii="Times New Roman" w:hAnsi="Times New Roman"/>
          <w:b/>
          <w:sz w:val="28"/>
          <w:szCs w:val="28"/>
        </w:rPr>
      </w:pPr>
    </w:p>
    <w:p w14:paraId="598FF4A6" w14:textId="77777777" w:rsidR="00F40FF6" w:rsidRDefault="00F40FF6" w:rsidP="00782C56">
      <w:pPr>
        <w:spacing w:after="0" w:line="240" w:lineRule="auto"/>
        <w:jc w:val="center"/>
        <w:rPr>
          <w:rFonts w:ascii="Times New Roman" w:hAnsi="Times New Roman"/>
          <w:sz w:val="28"/>
          <w:szCs w:val="28"/>
        </w:rPr>
      </w:pPr>
    </w:p>
    <w:p w14:paraId="02A96DA8" w14:textId="77777777" w:rsidR="001D41E0" w:rsidRDefault="001D41E0" w:rsidP="00782C56">
      <w:pPr>
        <w:spacing w:after="0" w:line="240" w:lineRule="auto"/>
        <w:jc w:val="center"/>
        <w:rPr>
          <w:rFonts w:ascii="Times New Roman" w:hAnsi="Times New Roman"/>
          <w:sz w:val="28"/>
          <w:szCs w:val="28"/>
        </w:rPr>
      </w:pPr>
    </w:p>
    <w:p w14:paraId="38E08858" w14:textId="77777777" w:rsidR="00F40FF6" w:rsidRDefault="00F40FF6" w:rsidP="00782C56">
      <w:pPr>
        <w:spacing w:after="0" w:line="240" w:lineRule="auto"/>
        <w:jc w:val="center"/>
        <w:rPr>
          <w:rFonts w:ascii="Times New Roman" w:hAnsi="Times New Roman"/>
          <w:sz w:val="28"/>
          <w:szCs w:val="28"/>
        </w:rPr>
      </w:pPr>
    </w:p>
    <w:p w14:paraId="18DB684C" w14:textId="77777777" w:rsidR="004D2920" w:rsidRDefault="004D2920" w:rsidP="00782C56">
      <w:pPr>
        <w:spacing w:after="0" w:line="240" w:lineRule="auto"/>
        <w:jc w:val="center"/>
        <w:rPr>
          <w:rFonts w:ascii="Times New Roman" w:hAnsi="Times New Roman"/>
          <w:sz w:val="28"/>
          <w:szCs w:val="28"/>
        </w:rPr>
      </w:pPr>
    </w:p>
    <w:p w14:paraId="343CEB4D" w14:textId="77777777" w:rsidR="004D2920" w:rsidRDefault="004D2920" w:rsidP="00782C56">
      <w:pPr>
        <w:spacing w:after="0" w:line="240" w:lineRule="auto"/>
        <w:jc w:val="center"/>
        <w:rPr>
          <w:rFonts w:ascii="Times New Roman" w:hAnsi="Times New Roman"/>
          <w:sz w:val="28"/>
          <w:szCs w:val="28"/>
        </w:rPr>
      </w:pPr>
    </w:p>
    <w:p w14:paraId="201BAB96" w14:textId="77777777" w:rsidR="004D2920" w:rsidRDefault="004D2920" w:rsidP="00782C56">
      <w:pPr>
        <w:spacing w:after="0" w:line="240" w:lineRule="auto"/>
        <w:jc w:val="center"/>
        <w:rPr>
          <w:rFonts w:ascii="Times New Roman" w:hAnsi="Times New Roman"/>
          <w:sz w:val="28"/>
          <w:szCs w:val="28"/>
        </w:rPr>
      </w:pPr>
    </w:p>
    <w:p w14:paraId="60925F53" w14:textId="77777777" w:rsidR="004D2920" w:rsidRDefault="004D2920" w:rsidP="00782C56">
      <w:pPr>
        <w:spacing w:after="0" w:line="240" w:lineRule="auto"/>
        <w:jc w:val="center"/>
        <w:rPr>
          <w:rFonts w:ascii="Times New Roman" w:hAnsi="Times New Roman"/>
          <w:sz w:val="28"/>
          <w:szCs w:val="28"/>
        </w:rPr>
      </w:pPr>
    </w:p>
    <w:p w14:paraId="6A5FD814" w14:textId="77777777" w:rsidR="004D2920" w:rsidRDefault="004D2920" w:rsidP="00782C56">
      <w:pPr>
        <w:spacing w:after="0" w:line="240" w:lineRule="auto"/>
        <w:jc w:val="center"/>
        <w:rPr>
          <w:rFonts w:ascii="Times New Roman" w:hAnsi="Times New Roman"/>
          <w:sz w:val="28"/>
          <w:szCs w:val="28"/>
        </w:rPr>
      </w:pPr>
    </w:p>
    <w:p w14:paraId="79F16ACD" w14:textId="77777777" w:rsidR="004D2920" w:rsidRDefault="004D2920" w:rsidP="00782C56">
      <w:pPr>
        <w:spacing w:after="0" w:line="240" w:lineRule="auto"/>
        <w:jc w:val="center"/>
        <w:rPr>
          <w:rFonts w:ascii="Times New Roman" w:hAnsi="Times New Roman"/>
          <w:sz w:val="28"/>
          <w:szCs w:val="28"/>
        </w:rPr>
      </w:pPr>
    </w:p>
    <w:p w14:paraId="3D9B3E1F" w14:textId="77777777" w:rsidR="00782C56" w:rsidRDefault="00782C56" w:rsidP="00782C56">
      <w:pPr>
        <w:spacing w:after="0" w:line="240" w:lineRule="auto"/>
        <w:jc w:val="center"/>
        <w:rPr>
          <w:rFonts w:ascii="Times New Roman" w:hAnsi="Times New Roman"/>
          <w:sz w:val="28"/>
          <w:szCs w:val="28"/>
        </w:rPr>
      </w:pPr>
      <w:r>
        <w:rPr>
          <w:rFonts w:ascii="Times New Roman" w:hAnsi="Times New Roman"/>
          <w:sz w:val="28"/>
          <w:szCs w:val="28"/>
        </w:rPr>
        <w:t>с. Курсавка</w:t>
      </w:r>
    </w:p>
    <w:p w14:paraId="07AB0AA6" w14:textId="63D26D7C" w:rsidR="004D2920" w:rsidRDefault="00642D0D" w:rsidP="00782C56">
      <w:pPr>
        <w:spacing w:after="0" w:line="360" w:lineRule="auto"/>
        <w:jc w:val="center"/>
        <w:rPr>
          <w:rFonts w:ascii="Times New Roman" w:hAnsi="Times New Roman"/>
          <w:sz w:val="28"/>
          <w:szCs w:val="28"/>
        </w:rPr>
      </w:pPr>
      <w:r>
        <w:rPr>
          <w:rFonts w:ascii="Times New Roman" w:hAnsi="Times New Roman"/>
          <w:sz w:val="28"/>
          <w:szCs w:val="28"/>
        </w:rPr>
        <w:t>202</w:t>
      </w:r>
      <w:r w:rsidR="0061075D">
        <w:rPr>
          <w:rFonts w:ascii="Times New Roman" w:hAnsi="Times New Roman"/>
          <w:sz w:val="28"/>
          <w:szCs w:val="28"/>
        </w:rPr>
        <w:t xml:space="preserve">3 </w:t>
      </w:r>
      <w:r w:rsidR="00782C56">
        <w:rPr>
          <w:rFonts w:ascii="Times New Roman" w:hAnsi="Times New Roman"/>
          <w:sz w:val="28"/>
          <w:szCs w:val="28"/>
        </w:rPr>
        <w:t>г.</w:t>
      </w:r>
    </w:p>
    <w:p w14:paraId="47C43E8C" w14:textId="77777777" w:rsidR="00782C56" w:rsidRDefault="004D2920" w:rsidP="00782C56">
      <w:pPr>
        <w:spacing w:after="0" w:line="360" w:lineRule="auto"/>
        <w:jc w:val="center"/>
        <w:rPr>
          <w:rFonts w:ascii="Times New Roman" w:hAnsi="Times New Roman"/>
          <w:sz w:val="28"/>
          <w:szCs w:val="28"/>
        </w:rPr>
      </w:pPr>
      <w:r>
        <w:rPr>
          <w:rFonts w:ascii="Times New Roman" w:hAnsi="Times New Roman"/>
          <w:sz w:val="28"/>
          <w:szCs w:val="28"/>
        </w:rPr>
        <w:br w:type="page"/>
      </w:r>
    </w:p>
    <w:p w14:paraId="4EA05C32" w14:textId="77777777" w:rsidR="00DA224A" w:rsidRDefault="00782C56" w:rsidP="00DA224A">
      <w:pPr>
        <w:ind w:firstLine="709"/>
        <w:jc w:val="both"/>
        <w:rPr>
          <w:rFonts w:ascii="Times New Roman" w:hAnsi="Times New Roman"/>
          <w:sz w:val="28"/>
          <w:szCs w:val="28"/>
        </w:rPr>
      </w:pPr>
      <w:r>
        <w:rPr>
          <w:rFonts w:ascii="Times New Roman" w:hAnsi="Times New Roman"/>
          <w:sz w:val="28"/>
          <w:szCs w:val="28"/>
        </w:rPr>
        <w:lastRenderedPageBreak/>
        <w:t>Рабочая программа учебной дисциплины</w:t>
      </w:r>
      <w:r>
        <w:rPr>
          <w:rFonts w:ascii="Times New Roman" w:hAnsi="Times New Roman"/>
          <w:caps/>
          <w:sz w:val="28"/>
          <w:szCs w:val="28"/>
        </w:rPr>
        <w:t xml:space="preserve"> </w:t>
      </w:r>
      <w:r>
        <w:rPr>
          <w:rFonts w:ascii="Times New Roman" w:hAnsi="Times New Roman"/>
          <w:sz w:val="28"/>
          <w:szCs w:val="28"/>
        </w:rPr>
        <w:t>разработана на основе Федерального государственного образовательного станда</w:t>
      </w:r>
      <w:r w:rsidR="003E4C92">
        <w:rPr>
          <w:rFonts w:ascii="Times New Roman" w:hAnsi="Times New Roman"/>
          <w:sz w:val="28"/>
          <w:szCs w:val="28"/>
        </w:rPr>
        <w:t>рта среднего общего образования</w:t>
      </w:r>
      <w:r>
        <w:rPr>
          <w:rFonts w:ascii="Times New Roman" w:hAnsi="Times New Roman"/>
          <w:sz w:val="28"/>
          <w:szCs w:val="28"/>
        </w:rPr>
        <w:t xml:space="preserve">, предназначена для реализации </w:t>
      </w:r>
      <w:r w:rsidR="001D41E0">
        <w:rPr>
          <w:rFonts w:ascii="Times New Roman" w:hAnsi="Times New Roman"/>
          <w:sz w:val="28"/>
          <w:szCs w:val="28"/>
        </w:rPr>
        <w:t>ПП</w:t>
      </w:r>
      <w:r w:rsidR="00007DE9">
        <w:rPr>
          <w:rFonts w:ascii="Times New Roman" w:hAnsi="Times New Roman"/>
          <w:sz w:val="28"/>
          <w:szCs w:val="28"/>
        </w:rPr>
        <w:t>КРС</w:t>
      </w:r>
      <w:r>
        <w:rPr>
          <w:rFonts w:ascii="Times New Roman" w:hAnsi="Times New Roman"/>
          <w:sz w:val="28"/>
          <w:szCs w:val="28"/>
        </w:rPr>
        <w:t xml:space="preserve"> по </w:t>
      </w:r>
      <w:r w:rsidR="00007DE9">
        <w:rPr>
          <w:rFonts w:ascii="Times New Roman" w:hAnsi="Times New Roman"/>
          <w:sz w:val="28"/>
          <w:szCs w:val="28"/>
        </w:rPr>
        <w:t>профессии</w:t>
      </w:r>
      <w:r w:rsidR="00DA224A">
        <w:rPr>
          <w:rFonts w:ascii="Times New Roman" w:hAnsi="Times New Roman"/>
          <w:sz w:val="28"/>
          <w:szCs w:val="28"/>
        </w:rPr>
        <w:t xml:space="preserve"> </w:t>
      </w:r>
      <w:proofErr w:type="gramStart"/>
      <w:r w:rsidR="00DA224A">
        <w:rPr>
          <w:rFonts w:ascii="Times New Roman" w:hAnsi="Times New Roman"/>
          <w:sz w:val="28"/>
          <w:szCs w:val="28"/>
        </w:rPr>
        <w:t>43.01.09  «</w:t>
      </w:r>
      <w:proofErr w:type="gramEnd"/>
      <w:r w:rsidR="00DA224A">
        <w:rPr>
          <w:rFonts w:ascii="Times New Roman" w:hAnsi="Times New Roman"/>
          <w:sz w:val="28"/>
          <w:szCs w:val="28"/>
        </w:rPr>
        <w:t>Повар, кондитер».</w:t>
      </w:r>
    </w:p>
    <w:p w14:paraId="78FDD41C" w14:textId="77777777" w:rsidR="00782C56" w:rsidRDefault="00782C56" w:rsidP="00BF41CA">
      <w:pPr>
        <w:widowControl w:val="0"/>
        <w:suppressAutoHyphens/>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Организация-разработчик: ГБ</w:t>
      </w:r>
      <w:r w:rsidR="00474389">
        <w:rPr>
          <w:rFonts w:ascii="Times New Roman" w:hAnsi="Times New Roman"/>
          <w:sz w:val="28"/>
          <w:szCs w:val="28"/>
        </w:rPr>
        <w:t>П</w:t>
      </w:r>
      <w:r>
        <w:rPr>
          <w:rFonts w:ascii="Times New Roman" w:hAnsi="Times New Roman"/>
          <w:sz w:val="28"/>
          <w:szCs w:val="28"/>
        </w:rPr>
        <w:t>ОУ «</w:t>
      </w:r>
      <w:proofErr w:type="spellStart"/>
      <w:r>
        <w:rPr>
          <w:rFonts w:ascii="Times New Roman" w:hAnsi="Times New Roman"/>
          <w:sz w:val="28"/>
          <w:szCs w:val="28"/>
        </w:rPr>
        <w:t>Курсавский</w:t>
      </w:r>
      <w:proofErr w:type="spellEnd"/>
      <w:r>
        <w:rPr>
          <w:rFonts w:ascii="Times New Roman" w:hAnsi="Times New Roman"/>
          <w:sz w:val="28"/>
          <w:szCs w:val="28"/>
        </w:rPr>
        <w:t xml:space="preserve"> региональный </w:t>
      </w:r>
      <w:proofErr w:type="gramStart"/>
      <w:r>
        <w:rPr>
          <w:rFonts w:ascii="Times New Roman" w:hAnsi="Times New Roman"/>
          <w:sz w:val="28"/>
          <w:szCs w:val="28"/>
        </w:rPr>
        <w:t>колледж  «</w:t>
      </w:r>
      <w:proofErr w:type="gramEnd"/>
      <w:r>
        <w:rPr>
          <w:rFonts w:ascii="Times New Roman" w:hAnsi="Times New Roman"/>
          <w:sz w:val="28"/>
          <w:szCs w:val="28"/>
        </w:rPr>
        <w:t>Интеграл»</w:t>
      </w:r>
    </w:p>
    <w:p w14:paraId="3CBF303B" w14:textId="77777777" w:rsidR="00782C56" w:rsidRDefault="00782C56" w:rsidP="00782C56">
      <w:pPr>
        <w:widowControl w:val="0"/>
        <w:suppressAutoHyphens/>
        <w:spacing w:after="0" w:line="360" w:lineRule="auto"/>
        <w:jc w:val="both"/>
        <w:rPr>
          <w:rFonts w:ascii="Times New Roman" w:hAnsi="Times New Roman"/>
          <w:sz w:val="28"/>
          <w:szCs w:val="28"/>
        </w:rPr>
      </w:pPr>
      <w:r>
        <w:rPr>
          <w:rFonts w:ascii="Times New Roman" w:hAnsi="Times New Roman"/>
          <w:sz w:val="28"/>
          <w:szCs w:val="28"/>
        </w:rPr>
        <w:t xml:space="preserve">Разработчик: </w:t>
      </w:r>
    </w:p>
    <w:p w14:paraId="0DAA1D3B" w14:textId="77777777" w:rsidR="00782C56" w:rsidRDefault="00474389" w:rsidP="00782C56">
      <w:pPr>
        <w:widowControl w:val="0"/>
        <w:suppressAutoHyphens/>
        <w:spacing w:after="0" w:line="360" w:lineRule="auto"/>
        <w:jc w:val="both"/>
        <w:rPr>
          <w:rFonts w:ascii="Times New Roman" w:hAnsi="Times New Roman"/>
          <w:sz w:val="28"/>
          <w:szCs w:val="28"/>
        </w:rPr>
      </w:pPr>
      <w:r>
        <w:rPr>
          <w:rFonts w:ascii="Times New Roman" w:hAnsi="Times New Roman"/>
          <w:sz w:val="28"/>
          <w:szCs w:val="28"/>
        </w:rPr>
        <w:t>Зинченко Нина Анатольевна</w:t>
      </w:r>
      <w:r w:rsidR="00782C56">
        <w:rPr>
          <w:rFonts w:ascii="Times New Roman" w:hAnsi="Times New Roman"/>
          <w:sz w:val="28"/>
          <w:szCs w:val="28"/>
        </w:rPr>
        <w:t xml:space="preserve">, </w:t>
      </w:r>
      <w:proofErr w:type="gramStart"/>
      <w:r w:rsidR="00782C56">
        <w:rPr>
          <w:rFonts w:ascii="Times New Roman" w:hAnsi="Times New Roman"/>
          <w:sz w:val="28"/>
          <w:szCs w:val="28"/>
        </w:rPr>
        <w:t>преподаватель</w:t>
      </w:r>
      <w:r w:rsidR="00CF5A0B">
        <w:rPr>
          <w:rFonts w:ascii="Times New Roman" w:hAnsi="Times New Roman"/>
          <w:sz w:val="28"/>
          <w:szCs w:val="28"/>
        </w:rPr>
        <w:t xml:space="preserve"> </w:t>
      </w:r>
      <w:r w:rsidR="000674CB">
        <w:rPr>
          <w:rFonts w:ascii="Times New Roman" w:hAnsi="Times New Roman"/>
          <w:sz w:val="28"/>
          <w:szCs w:val="28"/>
        </w:rPr>
        <w:t xml:space="preserve"> ГБ</w:t>
      </w:r>
      <w:r w:rsidR="00A259F6">
        <w:rPr>
          <w:rFonts w:ascii="Times New Roman" w:hAnsi="Times New Roman"/>
          <w:sz w:val="28"/>
          <w:szCs w:val="28"/>
        </w:rPr>
        <w:t>П</w:t>
      </w:r>
      <w:r w:rsidR="000674CB">
        <w:rPr>
          <w:rFonts w:ascii="Times New Roman" w:hAnsi="Times New Roman"/>
          <w:sz w:val="28"/>
          <w:szCs w:val="28"/>
        </w:rPr>
        <w:t>ОУ</w:t>
      </w:r>
      <w:proofErr w:type="gramEnd"/>
      <w:r w:rsidR="000674CB">
        <w:rPr>
          <w:rFonts w:ascii="Times New Roman" w:hAnsi="Times New Roman"/>
          <w:sz w:val="28"/>
          <w:szCs w:val="28"/>
        </w:rPr>
        <w:t xml:space="preserve"> КРК «Интеграл»</w:t>
      </w:r>
    </w:p>
    <w:p w14:paraId="52301316" w14:textId="77777777" w:rsidR="00782C56" w:rsidRDefault="00782C56" w:rsidP="00782C56">
      <w:pPr>
        <w:widowControl w:val="0"/>
        <w:suppressAutoHyphens/>
        <w:spacing w:after="0" w:line="360" w:lineRule="auto"/>
        <w:rPr>
          <w:rFonts w:ascii="Times New Roman" w:hAnsi="Times New Roman"/>
          <w:sz w:val="28"/>
          <w:szCs w:val="28"/>
        </w:rPr>
      </w:pPr>
    </w:p>
    <w:p w14:paraId="195904BE" w14:textId="77777777" w:rsidR="00F40FF6" w:rsidRDefault="00F40FF6" w:rsidP="00782C56">
      <w:pPr>
        <w:widowControl w:val="0"/>
        <w:suppressAutoHyphens/>
        <w:spacing w:after="0" w:line="360" w:lineRule="auto"/>
        <w:rPr>
          <w:rFonts w:ascii="Times New Roman" w:hAnsi="Times New Roman"/>
          <w:sz w:val="28"/>
          <w:szCs w:val="28"/>
        </w:rPr>
      </w:pPr>
    </w:p>
    <w:p w14:paraId="0717A706" w14:textId="77777777" w:rsidR="00F40FF6" w:rsidRDefault="00F40FF6" w:rsidP="00782C56">
      <w:pPr>
        <w:widowControl w:val="0"/>
        <w:suppressAutoHyphens/>
        <w:spacing w:after="0" w:line="360" w:lineRule="auto"/>
        <w:rPr>
          <w:rFonts w:ascii="Times New Roman" w:hAnsi="Times New Roman"/>
          <w:sz w:val="28"/>
          <w:szCs w:val="28"/>
        </w:rPr>
      </w:pPr>
    </w:p>
    <w:p w14:paraId="316F34EC" w14:textId="77777777" w:rsidR="00F40FF6" w:rsidRDefault="00F40FF6" w:rsidP="00782C56">
      <w:pPr>
        <w:widowControl w:val="0"/>
        <w:suppressAutoHyphens/>
        <w:spacing w:after="0" w:line="360" w:lineRule="auto"/>
        <w:rPr>
          <w:rFonts w:ascii="Times New Roman" w:hAnsi="Times New Roman"/>
          <w:sz w:val="28"/>
          <w:szCs w:val="28"/>
        </w:rPr>
      </w:pPr>
    </w:p>
    <w:p w14:paraId="124E0DDD" w14:textId="77777777" w:rsidR="00782C56" w:rsidRDefault="00782C56" w:rsidP="00782C56">
      <w:pPr>
        <w:widowControl w:val="0"/>
        <w:suppressAutoHyphens/>
        <w:spacing w:after="0" w:line="360" w:lineRule="auto"/>
        <w:rPr>
          <w:rFonts w:ascii="Times New Roman" w:hAnsi="Times New Roman"/>
          <w:sz w:val="28"/>
          <w:szCs w:val="28"/>
        </w:rPr>
      </w:pPr>
    </w:p>
    <w:p w14:paraId="57769FBD" w14:textId="77777777" w:rsidR="00782C56" w:rsidRDefault="00782C56" w:rsidP="00782C56">
      <w:pPr>
        <w:spacing w:after="0" w:line="240" w:lineRule="auto"/>
        <w:jc w:val="center"/>
        <w:rPr>
          <w:rFonts w:ascii="Times New Roman" w:hAnsi="Times New Roman"/>
          <w:sz w:val="28"/>
          <w:szCs w:val="28"/>
        </w:rPr>
      </w:pPr>
      <w:r>
        <w:rPr>
          <w:rFonts w:ascii="Times New Roman" w:hAnsi="Times New Roman"/>
          <w:sz w:val="28"/>
          <w:szCs w:val="28"/>
        </w:rPr>
        <w:t xml:space="preserve">Рассмотрена, утверждена и рекомендована к применению на заседании методического </w:t>
      </w:r>
      <w:proofErr w:type="gramStart"/>
      <w:r>
        <w:rPr>
          <w:rFonts w:ascii="Times New Roman" w:hAnsi="Times New Roman"/>
          <w:sz w:val="28"/>
          <w:szCs w:val="28"/>
        </w:rPr>
        <w:t>Совета  ГБ</w:t>
      </w:r>
      <w:r w:rsidR="00474389">
        <w:rPr>
          <w:rFonts w:ascii="Times New Roman" w:hAnsi="Times New Roman"/>
          <w:sz w:val="28"/>
          <w:szCs w:val="28"/>
        </w:rPr>
        <w:t>П</w:t>
      </w:r>
      <w:r>
        <w:rPr>
          <w:rFonts w:ascii="Times New Roman" w:hAnsi="Times New Roman"/>
          <w:sz w:val="28"/>
          <w:szCs w:val="28"/>
        </w:rPr>
        <w:t>ОУ</w:t>
      </w:r>
      <w:proofErr w:type="gramEnd"/>
      <w:r>
        <w:rPr>
          <w:rFonts w:ascii="Times New Roman" w:hAnsi="Times New Roman"/>
          <w:sz w:val="28"/>
          <w:szCs w:val="28"/>
        </w:rPr>
        <w:t xml:space="preserve"> КРК «Интеграл»</w:t>
      </w:r>
    </w:p>
    <w:p w14:paraId="7CDB084C" w14:textId="77777777" w:rsidR="00782C56" w:rsidRDefault="00782C56" w:rsidP="00782C56">
      <w:pPr>
        <w:spacing w:after="0" w:line="240" w:lineRule="auto"/>
        <w:jc w:val="center"/>
        <w:rPr>
          <w:rFonts w:ascii="Times New Roman" w:hAnsi="Times New Roman"/>
          <w:caps/>
          <w:sz w:val="28"/>
          <w:szCs w:val="28"/>
        </w:rPr>
      </w:pPr>
    </w:p>
    <w:p w14:paraId="79DA485D" w14:textId="2AF10F19" w:rsidR="00782C56" w:rsidRDefault="00782C56" w:rsidP="00782C56">
      <w:pPr>
        <w:spacing w:after="0" w:line="240" w:lineRule="auto"/>
        <w:jc w:val="center"/>
        <w:rPr>
          <w:rFonts w:ascii="Times New Roman" w:hAnsi="Times New Roman"/>
          <w:caps/>
          <w:sz w:val="28"/>
          <w:szCs w:val="28"/>
        </w:rPr>
      </w:pPr>
      <w:r>
        <w:rPr>
          <w:rFonts w:ascii="Times New Roman" w:hAnsi="Times New Roman"/>
          <w:sz w:val="28"/>
          <w:szCs w:val="28"/>
        </w:rPr>
        <w:t xml:space="preserve">Протокол </w:t>
      </w:r>
      <w:r>
        <w:rPr>
          <w:rFonts w:ascii="Times New Roman" w:hAnsi="Times New Roman"/>
          <w:caps/>
          <w:sz w:val="28"/>
          <w:szCs w:val="28"/>
        </w:rPr>
        <w:t>№</w:t>
      </w:r>
      <w:r w:rsidR="00A259F6">
        <w:rPr>
          <w:rFonts w:ascii="Times New Roman" w:hAnsi="Times New Roman"/>
          <w:caps/>
          <w:sz w:val="28"/>
          <w:szCs w:val="28"/>
        </w:rPr>
        <w:t xml:space="preserve"> </w:t>
      </w:r>
      <w:r w:rsidR="0061075D">
        <w:rPr>
          <w:rFonts w:ascii="Times New Roman" w:hAnsi="Times New Roman"/>
          <w:caps/>
          <w:sz w:val="28"/>
          <w:szCs w:val="28"/>
        </w:rPr>
        <w:t>_____</w:t>
      </w:r>
      <w:proofErr w:type="gramStart"/>
      <w:r w:rsidR="0061075D">
        <w:rPr>
          <w:rFonts w:ascii="Times New Roman" w:hAnsi="Times New Roman"/>
          <w:caps/>
          <w:sz w:val="28"/>
          <w:szCs w:val="28"/>
        </w:rPr>
        <w:t>_  _</w:t>
      </w:r>
      <w:proofErr w:type="gramEnd"/>
      <w:r w:rsidR="0061075D">
        <w:rPr>
          <w:rFonts w:ascii="Times New Roman" w:hAnsi="Times New Roman"/>
          <w:caps/>
          <w:sz w:val="28"/>
          <w:szCs w:val="28"/>
        </w:rPr>
        <w:t>___________</w:t>
      </w:r>
      <w:r w:rsidR="00642D0D">
        <w:rPr>
          <w:rFonts w:ascii="Times New Roman" w:hAnsi="Times New Roman"/>
          <w:caps/>
          <w:sz w:val="28"/>
          <w:szCs w:val="28"/>
        </w:rPr>
        <w:t>202</w:t>
      </w:r>
      <w:r w:rsidR="0061075D">
        <w:rPr>
          <w:rFonts w:ascii="Times New Roman" w:hAnsi="Times New Roman"/>
          <w:caps/>
          <w:sz w:val="28"/>
          <w:szCs w:val="28"/>
        </w:rPr>
        <w:t>3</w:t>
      </w:r>
      <w:r w:rsidR="00474389">
        <w:rPr>
          <w:rFonts w:ascii="Times New Roman" w:hAnsi="Times New Roman"/>
          <w:caps/>
          <w:sz w:val="28"/>
          <w:szCs w:val="28"/>
        </w:rPr>
        <w:t xml:space="preserve"> </w:t>
      </w:r>
      <w:r>
        <w:rPr>
          <w:rFonts w:ascii="Times New Roman" w:hAnsi="Times New Roman"/>
          <w:sz w:val="28"/>
          <w:szCs w:val="28"/>
        </w:rPr>
        <w:t>г</w:t>
      </w:r>
      <w:r>
        <w:rPr>
          <w:rFonts w:ascii="Times New Roman" w:hAnsi="Times New Roman"/>
          <w:caps/>
          <w:sz w:val="28"/>
          <w:szCs w:val="28"/>
        </w:rPr>
        <w:t>.</w:t>
      </w:r>
    </w:p>
    <w:p w14:paraId="46170242" w14:textId="77777777" w:rsidR="00782C56" w:rsidRDefault="00782C56" w:rsidP="00782C56">
      <w:pPr>
        <w:spacing w:after="0" w:line="240" w:lineRule="auto"/>
        <w:jc w:val="center"/>
        <w:rPr>
          <w:rFonts w:ascii="Times New Roman" w:hAnsi="Times New Roman"/>
          <w:caps/>
          <w:sz w:val="28"/>
          <w:szCs w:val="28"/>
        </w:rPr>
      </w:pPr>
    </w:p>
    <w:p w14:paraId="7BBE7C28" w14:textId="77777777" w:rsidR="00782C56" w:rsidRDefault="00782C56" w:rsidP="00782C56">
      <w:pPr>
        <w:spacing w:after="0" w:line="240" w:lineRule="auto"/>
        <w:rPr>
          <w:rFonts w:ascii="Times New Roman" w:hAnsi="Times New Roman"/>
          <w:sz w:val="28"/>
          <w:szCs w:val="28"/>
        </w:rPr>
      </w:pPr>
    </w:p>
    <w:p w14:paraId="55AE1719" w14:textId="77777777" w:rsidR="00782C56" w:rsidRDefault="00782C56" w:rsidP="00642D0D">
      <w:pPr>
        <w:spacing w:after="0" w:line="240" w:lineRule="auto"/>
        <w:jc w:val="center"/>
        <w:rPr>
          <w:rFonts w:ascii="Times New Roman" w:hAnsi="Times New Roman"/>
          <w:caps/>
          <w:sz w:val="28"/>
          <w:szCs w:val="28"/>
        </w:rPr>
      </w:pPr>
      <w:r>
        <w:rPr>
          <w:rFonts w:ascii="Times New Roman" w:hAnsi="Times New Roman"/>
          <w:sz w:val="28"/>
          <w:szCs w:val="28"/>
        </w:rPr>
        <w:t xml:space="preserve">Председатель       </w:t>
      </w:r>
      <w:r w:rsidR="00B159D2">
        <w:rPr>
          <w:rFonts w:ascii="Times New Roman" w:hAnsi="Times New Roman"/>
          <w:sz w:val="28"/>
          <w:szCs w:val="28"/>
        </w:rPr>
        <w:t xml:space="preserve">                         </w:t>
      </w:r>
      <w:proofErr w:type="spellStart"/>
      <w:r w:rsidR="00642D0D">
        <w:rPr>
          <w:rFonts w:ascii="Times New Roman" w:hAnsi="Times New Roman"/>
          <w:sz w:val="28"/>
          <w:szCs w:val="28"/>
        </w:rPr>
        <w:t>Н.Н.Тучина</w:t>
      </w:r>
      <w:proofErr w:type="spellEnd"/>
    </w:p>
    <w:p w14:paraId="12B8EAA2" w14:textId="77777777" w:rsidR="00782C56" w:rsidRDefault="00782C56" w:rsidP="00782C56">
      <w:pPr>
        <w:widowControl w:val="0"/>
        <w:tabs>
          <w:tab w:val="left" w:pos="0"/>
        </w:tabs>
        <w:suppressAutoHyphens/>
        <w:spacing w:after="0" w:line="240" w:lineRule="auto"/>
        <w:ind w:firstLine="1440"/>
        <w:rPr>
          <w:rFonts w:ascii="Times New Roman" w:hAnsi="Times New Roman"/>
          <w:sz w:val="28"/>
          <w:szCs w:val="28"/>
          <w:vertAlign w:val="superscript"/>
        </w:rPr>
      </w:pPr>
    </w:p>
    <w:p w14:paraId="5B0E0671" w14:textId="77777777" w:rsidR="00782C56" w:rsidRDefault="00782C56" w:rsidP="00782C56">
      <w:pPr>
        <w:widowControl w:val="0"/>
        <w:suppressAutoHyphens/>
        <w:spacing w:after="0" w:line="360" w:lineRule="auto"/>
        <w:rPr>
          <w:rFonts w:ascii="Times New Roman" w:hAnsi="Times New Roman"/>
          <w:sz w:val="28"/>
          <w:szCs w:val="28"/>
        </w:rPr>
      </w:pPr>
    </w:p>
    <w:p w14:paraId="441A02BB" w14:textId="77777777" w:rsidR="00782C56" w:rsidRDefault="00782C56" w:rsidP="00782C56">
      <w:pPr>
        <w:widowControl w:val="0"/>
        <w:suppressAutoHyphens/>
        <w:spacing w:after="0" w:line="360" w:lineRule="auto"/>
        <w:rPr>
          <w:rFonts w:ascii="Times New Roman" w:hAnsi="Times New Roman"/>
          <w:sz w:val="28"/>
          <w:szCs w:val="28"/>
        </w:rPr>
      </w:pPr>
    </w:p>
    <w:p w14:paraId="34E78611" w14:textId="77777777" w:rsidR="00782C56" w:rsidRDefault="00782C56" w:rsidP="00782C56">
      <w:pPr>
        <w:widowControl w:val="0"/>
        <w:suppressAutoHyphens/>
        <w:spacing w:after="0" w:line="360" w:lineRule="auto"/>
        <w:rPr>
          <w:rFonts w:ascii="Times New Roman" w:hAnsi="Times New Roman"/>
          <w:sz w:val="28"/>
          <w:szCs w:val="28"/>
        </w:rPr>
      </w:pPr>
    </w:p>
    <w:p w14:paraId="310F149E" w14:textId="77777777" w:rsidR="00077515" w:rsidRDefault="00077515" w:rsidP="00782C56">
      <w:pPr>
        <w:spacing w:after="0" w:line="240" w:lineRule="auto"/>
        <w:rPr>
          <w:rFonts w:ascii="Times New Roman" w:hAnsi="Times New Roman"/>
          <w:sz w:val="28"/>
          <w:szCs w:val="28"/>
        </w:rPr>
      </w:pPr>
    </w:p>
    <w:p w14:paraId="2A96AE18" w14:textId="77777777" w:rsidR="00077515" w:rsidRDefault="00077515" w:rsidP="00782C56">
      <w:pPr>
        <w:spacing w:after="0" w:line="240" w:lineRule="auto"/>
        <w:rPr>
          <w:rFonts w:ascii="Times New Roman" w:hAnsi="Times New Roman"/>
          <w:sz w:val="28"/>
          <w:szCs w:val="28"/>
        </w:rPr>
      </w:pPr>
    </w:p>
    <w:p w14:paraId="71A18723" w14:textId="77777777" w:rsidR="00077515" w:rsidRDefault="00077515" w:rsidP="00782C56">
      <w:pPr>
        <w:spacing w:after="0" w:line="240" w:lineRule="auto"/>
        <w:rPr>
          <w:rFonts w:ascii="Times New Roman" w:hAnsi="Times New Roman"/>
          <w:sz w:val="28"/>
          <w:szCs w:val="28"/>
        </w:rPr>
      </w:pPr>
    </w:p>
    <w:p w14:paraId="5CCA414D" w14:textId="77777777" w:rsidR="00077515" w:rsidRDefault="00077515" w:rsidP="00782C56">
      <w:pPr>
        <w:spacing w:after="0" w:line="240" w:lineRule="auto"/>
        <w:rPr>
          <w:rFonts w:ascii="Times New Roman" w:hAnsi="Times New Roman"/>
          <w:sz w:val="28"/>
          <w:szCs w:val="28"/>
        </w:rPr>
      </w:pPr>
    </w:p>
    <w:p w14:paraId="5637FCEA" w14:textId="77777777" w:rsidR="00077515" w:rsidRDefault="00077515" w:rsidP="00782C56">
      <w:pPr>
        <w:spacing w:after="0" w:line="240" w:lineRule="auto"/>
        <w:rPr>
          <w:rFonts w:ascii="Times New Roman" w:hAnsi="Times New Roman"/>
          <w:sz w:val="28"/>
          <w:szCs w:val="28"/>
        </w:rPr>
      </w:pPr>
    </w:p>
    <w:p w14:paraId="3CEE83F6" w14:textId="77777777" w:rsidR="00077515" w:rsidRDefault="00077515" w:rsidP="00782C56">
      <w:pPr>
        <w:spacing w:after="0" w:line="240" w:lineRule="auto"/>
        <w:rPr>
          <w:rFonts w:ascii="Times New Roman" w:hAnsi="Times New Roman"/>
          <w:sz w:val="28"/>
          <w:szCs w:val="28"/>
        </w:rPr>
      </w:pPr>
    </w:p>
    <w:p w14:paraId="25493DE0" w14:textId="77777777" w:rsidR="00782C56" w:rsidRDefault="00782C56" w:rsidP="00782C56">
      <w:pPr>
        <w:spacing w:after="0" w:line="240" w:lineRule="auto"/>
        <w:rPr>
          <w:rFonts w:ascii="Times New Roman" w:hAnsi="Times New Roman"/>
          <w:sz w:val="28"/>
          <w:szCs w:val="28"/>
        </w:rPr>
      </w:pPr>
      <w:r>
        <w:rPr>
          <w:rFonts w:ascii="Times New Roman" w:hAnsi="Times New Roman"/>
          <w:sz w:val="28"/>
          <w:szCs w:val="28"/>
        </w:rPr>
        <w:t>357070 Ставропольский край,</w:t>
      </w:r>
    </w:p>
    <w:p w14:paraId="05D7751F" w14:textId="77777777" w:rsidR="00782C56" w:rsidRDefault="00782C56" w:rsidP="00782C56">
      <w:pPr>
        <w:spacing w:after="0" w:line="240" w:lineRule="auto"/>
        <w:rPr>
          <w:rFonts w:ascii="Times New Roman" w:hAnsi="Times New Roman"/>
          <w:sz w:val="28"/>
          <w:szCs w:val="28"/>
        </w:rPr>
      </w:pPr>
      <w:r>
        <w:rPr>
          <w:rFonts w:ascii="Times New Roman" w:hAnsi="Times New Roman"/>
          <w:sz w:val="28"/>
          <w:szCs w:val="28"/>
        </w:rPr>
        <w:t>Андроповский район,</w:t>
      </w:r>
    </w:p>
    <w:p w14:paraId="35B4E953" w14:textId="77777777" w:rsidR="00782C56" w:rsidRDefault="00782C56" w:rsidP="00782C56">
      <w:pPr>
        <w:spacing w:after="0" w:line="240" w:lineRule="auto"/>
        <w:rPr>
          <w:rFonts w:ascii="Times New Roman" w:hAnsi="Times New Roman"/>
          <w:sz w:val="28"/>
          <w:szCs w:val="28"/>
        </w:rPr>
      </w:pPr>
      <w:proofErr w:type="spellStart"/>
      <w:r>
        <w:rPr>
          <w:rFonts w:ascii="Times New Roman" w:hAnsi="Times New Roman"/>
          <w:sz w:val="28"/>
          <w:szCs w:val="28"/>
        </w:rPr>
        <w:t>с.Курсавка</w:t>
      </w:r>
      <w:proofErr w:type="spellEnd"/>
      <w:r>
        <w:rPr>
          <w:rFonts w:ascii="Times New Roman" w:hAnsi="Times New Roman"/>
          <w:sz w:val="28"/>
          <w:szCs w:val="28"/>
        </w:rPr>
        <w:t>, ул. Титова, 15</w:t>
      </w:r>
    </w:p>
    <w:p w14:paraId="7867DE6E" w14:textId="77777777" w:rsidR="00782C56" w:rsidRDefault="00782C56" w:rsidP="00782C56">
      <w:pPr>
        <w:spacing w:after="0" w:line="240" w:lineRule="auto"/>
        <w:rPr>
          <w:rFonts w:ascii="Times New Roman" w:hAnsi="Times New Roman"/>
          <w:sz w:val="28"/>
          <w:szCs w:val="28"/>
        </w:rPr>
      </w:pPr>
      <w:r>
        <w:rPr>
          <w:rFonts w:ascii="Times New Roman" w:hAnsi="Times New Roman"/>
          <w:sz w:val="28"/>
          <w:szCs w:val="28"/>
        </w:rPr>
        <w:t>тел.: 8(86556)6-39-82, 6-39-83</w:t>
      </w:r>
    </w:p>
    <w:p w14:paraId="43CD1487" w14:textId="77777777" w:rsidR="00782C56" w:rsidRPr="00642D0D" w:rsidRDefault="00782C56" w:rsidP="00782C56">
      <w:pPr>
        <w:spacing w:after="0" w:line="240" w:lineRule="auto"/>
        <w:rPr>
          <w:rFonts w:ascii="Times New Roman" w:hAnsi="Times New Roman"/>
          <w:sz w:val="28"/>
          <w:szCs w:val="28"/>
        </w:rPr>
      </w:pPr>
      <w:r w:rsidRPr="00642D0D">
        <w:rPr>
          <w:rFonts w:ascii="Times New Roman" w:hAnsi="Times New Roman"/>
          <w:sz w:val="28"/>
          <w:szCs w:val="28"/>
        </w:rPr>
        <w:t>факс:6-39-79</w:t>
      </w:r>
    </w:p>
    <w:p w14:paraId="2D994E8B" w14:textId="77777777" w:rsidR="00D87F23" w:rsidRPr="00642D0D" w:rsidRDefault="00642D0D" w:rsidP="00782C56">
      <w:pPr>
        <w:spacing w:after="0" w:line="240" w:lineRule="auto"/>
        <w:rPr>
          <w:rFonts w:ascii="Times New Roman" w:hAnsi="Times New Roman"/>
          <w:sz w:val="28"/>
          <w:szCs w:val="28"/>
        </w:rPr>
        <w:sectPr w:rsidR="00D87F23" w:rsidRPr="00642D0D">
          <w:footerReference w:type="even" r:id="rId8"/>
          <w:footerReference w:type="default" r:id="rId9"/>
          <w:pgSz w:w="11906" w:h="16838"/>
          <w:pgMar w:top="1134" w:right="850" w:bottom="1134" w:left="1701" w:header="708" w:footer="708" w:gutter="0"/>
          <w:cols w:space="720"/>
        </w:sectPr>
      </w:pPr>
      <w:hyperlink r:id="rId10" w:history="1">
        <w:r w:rsidRPr="00642D0D">
          <w:rPr>
            <w:rStyle w:val="a3"/>
            <w:rFonts w:ascii="Times New Roman" w:hAnsi="Times New Roman"/>
            <w:sz w:val="28"/>
            <w:szCs w:val="28"/>
            <w:lang w:val="en-US"/>
          </w:rPr>
          <w:t>krk</w:t>
        </w:r>
        <w:r w:rsidRPr="00077515">
          <w:rPr>
            <w:rStyle w:val="a3"/>
            <w:rFonts w:ascii="Times New Roman" w:hAnsi="Times New Roman"/>
            <w:sz w:val="28"/>
            <w:szCs w:val="28"/>
          </w:rPr>
          <w:t>@</w:t>
        </w:r>
        <w:r w:rsidRPr="00642D0D">
          <w:rPr>
            <w:rStyle w:val="a3"/>
            <w:rFonts w:ascii="Times New Roman" w:hAnsi="Times New Roman"/>
            <w:sz w:val="28"/>
            <w:szCs w:val="28"/>
            <w:lang w:val="en-US"/>
          </w:rPr>
          <w:t>mosk</w:t>
        </w:r>
        <w:r w:rsidRPr="00077515">
          <w:rPr>
            <w:rStyle w:val="a3"/>
            <w:rFonts w:ascii="Times New Roman" w:hAnsi="Times New Roman"/>
            <w:sz w:val="28"/>
            <w:szCs w:val="28"/>
          </w:rPr>
          <w:t>.</w:t>
        </w:r>
        <w:r w:rsidRPr="00642D0D">
          <w:rPr>
            <w:rStyle w:val="a3"/>
            <w:rFonts w:ascii="Times New Roman" w:hAnsi="Times New Roman"/>
            <w:sz w:val="28"/>
            <w:szCs w:val="28"/>
            <w:lang w:val="en-US"/>
          </w:rPr>
          <w:t>stavregion</w:t>
        </w:r>
        <w:r w:rsidRPr="00077515">
          <w:rPr>
            <w:rStyle w:val="a3"/>
            <w:rFonts w:ascii="Times New Roman" w:hAnsi="Times New Roman"/>
            <w:sz w:val="28"/>
            <w:szCs w:val="28"/>
          </w:rPr>
          <w:t>.</w:t>
        </w:r>
        <w:r w:rsidRPr="00642D0D">
          <w:rPr>
            <w:rStyle w:val="a3"/>
            <w:rFonts w:ascii="Times New Roman" w:hAnsi="Times New Roman"/>
            <w:sz w:val="28"/>
            <w:szCs w:val="28"/>
            <w:lang w:val="en-US"/>
          </w:rPr>
          <w:t>ru</w:t>
        </w:r>
      </w:hyperlink>
      <w:r w:rsidRPr="00077515">
        <w:rPr>
          <w:rFonts w:ascii="Times New Roman" w:hAnsi="Times New Roman"/>
          <w:sz w:val="28"/>
          <w:szCs w:val="28"/>
        </w:rPr>
        <w:t xml:space="preserve"> </w:t>
      </w:r>
    </w:p>
    <w:p w14:paraId="6D66F99E" w14:textId="77777777" w:rsidR="00782C56" w:rsidRPr="00077515" w:rsidRDefault="00782C56" w:rsidP="00782C56">
      <w:pPr>
        <w:spacing w:after="0" w:line="240" w:lineRule="auto"/>
        <w:rPr>
          <w:rFonts w:ascii="Times New Roman" w:hAnsi="Times New Roman"/>
          <w:sz w:val="28"/>
          <w:szCs w:val="28"/>
        </w:rPr>
      </w:pPr>
    </w:p>
    <w:p w14:paraId="22831B69" w14:textId="77777777" w:rsidR="00782C56" w:rsidRPr="007B71C2" w:rsidRDefault="00782C56" w:rsidP="00782C56">
      <w:pPr>
        <w:pStyle w:val="1"/>
        <w:spacing w:line="360" w:lineRule="auto"/>
        <w:ind w:firstLine="0"/>
        <w:jc w:val="center"/>
        <w:rPr>
          <w:sz w:val="28"/>
          <w:szCs w:val="28"/>
        </w:rPr>
      </w:pPr>
      <w:r w:rsidRPr="007B71C2">
        <w:rPr>
          <w:sz w:val="28"/>
          <w:szCs w:val="28"/>
        </w:rPr>
        <w:t>СОДЕРЖАНИЕ</w:t>
      </w:r>
    </w:p>
    <w:p w14:paraId="1ABF4C1C" w14:textId="77777777" w:rsidR="00782C56" w:rsidRPr="007B71C2" w:rsidRDefault="00782C56" w:rsidP="00782C56">
      <w:pPr>
        <w:spacing w:after="0" w:line="360" w:lineRule="auto"/>
        <w:rPr>
          <w:rFonts w:ascii="Times New Roman" w:hAnsi="Times New Roman"/>
          <w:sz w:val="28"/>
          <w:szCs w:val="28"/>
        </w:rPr>
      </w:pPr>
    </w:p>
    <w:tbl>
      <w:tblPr>
        <w:tblW w:w="10632" w:type="dxa"/>
        <w:tblInd w:w="-743" w:type="dxa"/>
        <w:tblLook w:val="01E0" w:firstRow="1" w:lastRow="1" w:firstColumn="1" w:lastColumn="1" w:noHBand="0" w:noVBand="0"/>
      </w:tblPr>
      <w:tblGrid>
        <w:gridCol w:w="8789"/>
        <w:gridCol w:w="1843"/>
      </w:tblGrid>
      <w:tr w:rsidR="00782C56" w:rsidRPr="00C11004" w14:paraId="278B1135" w14:textId="77777777" w:rsidTr="00782C56">
        <w:tc>
          <w:tcPr>
            <w:tcW w:w="8789" w:type="dxa"/>
          </w:tcPr>
          <w:p w14:paraId="37D79428" w14:textId="77777777" w:rsidR="00782C56" w:rsidRPr="00186133" w:rsidRDefault="00782C56">
            <w:pPr>
              <w:pStyle w:val="1"/>
              <w:spacing w:line="360" w:lineRule="auto"/>
              <w:ind w:firstLine="0"/>
              <w:jc w:val="both"/>
              <w:rPr>
                <w:caps/>
                <w:sz w:val="28"/>
                <w:szCs w:val="28"/>
              </w:rPr>
            </w:pPr>
          </w:p>
        </w:tc>
        <w:tc>
          <w:tcPr>
            <w:tcW w:w="1843" w:type="dxa"/>
            <w:hideMark/>
          </w:tcPr>
          <w:p w14:paraId="645B8F08" w14:textId="77777777" w:rsidR="00782C56" w:rsidRPr="00C11004" w:rsidRDefault="00782C56">
            <w:pPr>
              <w:spacing w:after="0" w:line="360" w:lineRule="auto"/>
              <w:jc w:val="center"/>
              <w:rPr>
                <w:rFonts w:ascii="Times New Roman" w:hAnsi="Times New Roman"/>
                <w:sz w:val="28"/>
                <w:szCs w:val="28"/>
              </w:rPr>
            </w:pPr>
            <w:r w:rsidRPr="00C11004">
              <w:rPr>
                <w:rFonts w:ascii="Times New Roman" w:hAnsi="Times New Roman"/>
                <w:sz w:val="28"/>
                <w:szCs w:val="28"/>
              </w:rPr>
              <w:t>стр.</w:t>
            </w:r>
          </w:p>
        </w:tc>
      </w:tr>
      <w:tr w:rsidR="00782C56" w:rsidRPr="00C11004" w14:paraId="1D78F79C" w14:textId="77777777" w:rsidTr="00782C56">
        <w:tc>
          <w:tcPr>
            <w:tcW w:w="8789" w:type="dxa"/>
          </w:tcPr>
          <w:p w14:paraId="1D1FD5EE" w14:textId="77777777"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ПАСПОРТ рабочей ПРОГРАММЫ УЧЕБНОЙ ДИСЦИПЛИНЫ</w:t>
            </w:r>
          </w:p>
          <w:p w14:paraId="695EBD5C" w14:textId="77777777" w:rsidR="00782C56" w:rsidRPr="00C11004" w:rsidRDefault="00782C56">
            <w:pPr>
              <w:spacing w:after="0" w:line="360" w:lineRule="auto"/>
              <w:rPr>
                <w:rFonts w:ascii="Times New Roman" w:hAnsi="Times New Roman"/>
                <w:sz w:val="28"/>
                <w:szCs w:val="28"/>
              </w:rPr>
            </w:pPr>
          </w:p>
        </w:tc>
        <w:tc>
          <w:tcPr>
            <w:tcW w:w="1843" w:type="dxa"/>
            <w:hideMark/>
          </w:tcPr>
          <w:p w14:paraId="72937193" w14:textId="77777777" w:rsidR="00782C56" w:rsidRPr="00C11004" w:rsidRDefault="00782C56">
            <w:pPr>
              <w:spacing w:after="0" w:line="360" w:lineRule="auto"/>
              <w:jc w:val="center"/>
              <w:rPr>
                <w:rFonts w:ascii="Times New Roman" w:hAnsi="Times New Roman"/>
                <w:sz w:val="28"/>
                <w:szCs w:val="28"/>
              </w:rPr>
            </w:pPr>
            <w:r w:rsidRPr="00C11004">
              <w:rPr>
                <w:rFonts w:ascii="Times New Roman" w:hAnsi="Times New Roman"/>
                <w:sz w:val="28"/>
                <w:szCs w:val="28"/>
              </w:rPr>
              <w:t>4</w:t>
            </w:r>
          </w:p>
        </w:tc>
      </w:tr>
      <w:tr w:rsidR="00782C56" w:rsidRPr="00C11004" w14:paraId="4B32EA70" w14:textId="77777777" w:rsidTr="00782C56">
        <w:tc>
          <w:tcPr>
            <w:tcW w:w="8789" w:type="dxa"/>
          </w:tcPr>
          <w:p w14:paraId="44BFE208" w14:textId="77777777"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СТРУКТУРА и содержание УЧЕБНОЙ ДИСЦИПЛИНЫ</w:t>
            </w:r>
          </w:p>
          <w:p w14:paraId="104F15E4" w14:textId="77777777" w:rsidR="00782C56" w:rsidRPr="00186133" w:rsidRDefault="00782C56">
            <w:pPr>
              <w:pStyle w:val="1"/>
              <w:spacing w:line="360" w:lineRule="auto"/>
              <w:ind w:firstLine="0"/>
              <w:jc w:val="both"/>
              <w:rPr>
                <w:caps/>
                <w:sz w:val="28"/>
                <w:szCs w:val="28"/>
              </w:rPr>
            </w:pPr>
          </w:p>
        </w:tc>
        <w:tc>
          <w:tcPr>
            <w:tcW w:w="1843" w:type="dxa"/>
            <w:hideMark/>
          </w:tcPr>
          <w:p w14:paraId="45077C28" w14:textId="77777777" w:rsidR="00782C56" w:rsidRPr="00C11004" w:rsidRDefault="00D87F23">
            <w:pPr>
              <w:spacing w:after="0" w:line="360" w:lineRule="auto"/>
              <w:jc w:val="center"/>
              <w:rPr>
                <w:rFonts w:ascii="Times New Roman" w:hAnsi="Times New Roman"/>
                <w:sz w:val="28"/>
                <w:szCs w:val="28"/>
              </w:rPr>
            </w:pPr>
            <w:r>
              <w:rPr>
                <w:rFonts w:ascii="Times New Roman" w:hAnsi="Times New Roman"/>
                <w:sz w:val="28"/>
                <w:szCs w:val="28"/>
              </w:rPr>
              <w:t>8</w:t>
            </w:r>
          </w:p>
        </w:tc>
      </w:tr>
      <w:tr w:rsidR="00782C56" w:rsidRPr="00C11004" w14:paraId="3B0CDDE3" w14:textId="77777777" w:rsidTr="00782C56">
        <w:trPr>
          <w:trHeight w:val="670"/>
        </w:trPr>
        <w:tc>
          <w:tcPr>
            <w:tcW w:w="8789" w:type="dxa"/>
          </w:tcPr>
          <w:p w14:paraId="7B58B7B4" w14:textId="77777777"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 xml:space="preserve">условия </w:t>
            </w:r>
            <w:proofErr w:type="gramStart"/>
            <w:r w:rsidRPr="00186133">
              <w:rPr>
                <w:caps/>
                <w:sz w:val="28"/>
                <w:szCs w:val="28"/>
              </w:rPr>
              <w:t>реализации  учебной</w:t>
            </w:r>
            <w:proofErr w:type="gramEnd"/>
            <w:r w:rsidRPr="00186133">
              <w:rPr>
                <w:caps/>
                <w:sz w:val="28"/>
                <w:szCs w:val="28"/>
              </w:rPr>
              <w:t xml:space="preserve"> дисциплины</w:t>
            </w:r>
          </w:p>
          <w:p w14:paraId="158C7F9C" w14:textId="77777777" w:rsidR="00782C56" w:rsidRPr="00186133" w:rsidRDefault="00782C56">
            <w:pPr>
              <w:pStyle w:val="1"/>
              <w:spacing w:line="360" w:lineRule="auto"/>
              <w:jc w:val="both"/>
              <w:rPr>
                <w:caps/>
                <w:sz w:val="28"/>
                <w:szCs w:val="28"/>
              </w:rPr>
            </w:pPr>
          </w:p>
        </w:tc>
        <w:tc>
          <w:tcPr>
            <w:tcW w:w="1843" w:type="dxa"/>
            <w:hideMark/>
          </w:tcPr>
          <w:p w14:paraId="4A084A07" w14:textId="77777777" w:rsidR="00782C56" w:rsidRPr="00C11004" w:rsidRDefault="00D87F23" w:rsidP="007A7AE8">
            <w:pPr>
              <w:spacing w:after="0" w:line="360" w:lineRule="auto"/>
              <w:jc w:val="center"/>
              <w:rPr>
                <w:rFonts w:ascii="Times New Roman" w:hAnsi="Times New Roman"/>
                <w:sz w:val="28"/>
                <w:szCs w:val="28"/>
              </w:rPr>
            </w:pPr>
            <w:r>
              <w:rPr>
                <w:rFonts w:ascii="Times New Roman" w:hAnsi="Times New Roman"/>
                <w:sz w:val="28"/>
                <w:szCs w:val="28"/>
              </w:rPr>
              <w:t>14</w:t>
            </w:r>
          </w:p>
        </w:tc>
      </w:tr>
      <w:tr w:rsidR="00782C56" w:rsidRPr="00C11004" w14:paraId="55F4C79B" w14:textId="77777777" w:rsidTr="00782C56">
        <w:tc>
          <w:tcPr>
            <w:tcW w:w="8789" w:type="dxa"/>
          </w:tcPr>
          <w:p w14:paraId="77A92427" w14:textId="77777777"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Контроль и оценка результатов Освоения учебной дисциплины</w:t>
            </w:r>
          </w:p>
          <w:p w14:paraId="2EDCF271" w14:textId="77777777" w:rsidR="00782C56" w:rsidRPr="00186133" w:rsidRDefault="00782C56">
            <w:pPr>
              <w:pStyle w:val="1"/>
              <w:spacing w:line="360" w:lineRule="auto"/>
              <w:ind w:firstLine="0"/>
              <w:jc w:val="both"/>
              <w:rPr>
                <w:caps/>
                <w:sz w:val="28"/>
                <w:szCs w:val="28"/>
              </w:rPr>
            </w:pPr>
          </w:p>
        </w:tc>
        <w:tc>
          <w:tcPr>
            <w:tcW w:w="1843" w:type="dxa"/>
            <w:hideMark/>
          </w:tcPr>
          <w:p w14:paraId="6D4D9FB5" w14:textId="77777777" w:rsidR="00782C56" w:rsidRPr="00C11004" w:rsidRDefault="00D87F23" w:rsidP="007A7AE8">
            <w:pPr>
              <w:spacing w:after="0" w:line="360" w:lineRule="auto"/>
              <w:jc w:val="center"/>
              <w:rPr>
                <w:rFonts w:ascii="Times New Roman" w:hAnsi="Times New Roman"/>
                <w:sz w:val="28"/>
                <w:szCs w:val="28"/>
              </w:rPr>
            </w:pPr>
            <w:r>
              <w:rPr>
                <w:rFonts w:ascii="Times New Roman" w:hAnsi="Times New Roman"/>
                <w:sz w:val="28"/>
                <w:szCs w:val="28"/>
              </w:rPr>
              <w:t>16</w:t>
            </w:r>
          </w:p>
        </w:tc>
      </w:tr>
    </w:tbl>
    <w:p w14:paraId="2A9A7208" w14:textId="77777777" w:rsidR="00782C56" w:rsidRDefault="00782C56" w:rsidP="00782C56">
      <w:pPr>
        <w:spacing w:after="0" w:line="360" w:lineRule="auto"/>
        <w:rPr>
          <w:rFonts w:ascii="Times New Roman" w:hAnsi="Times New Roman"/>
          <w:sz w:val="28"/>
          <w:szCs w:val="28"/>
        </w:rPr>
      </w:pPr>
    </w:p>
    <w:p w14:paraId="021565E4" w14:textId="77777777" w:rsidR="00782C56" w:rsidRDefault="00782C56" w:rsidP="00782C56">
      <w:pPr>
        <w:spacing w:after="0" w:line="360" w:lineRule="auto"/>
        <w:jc w:val="center"/>
        <w:rPr>
          <w:rFonts w:ascii="Times New Roman" w:hAnsi="Times New Roman"/>
          <w:bCs/>
          <w:i/>
          <w:sz w:val="28"/>
          <w:szCs w:val="28"/>
        </w:rPr>
      </w:pPr>
    </w:p>
    <w:p w14:paraId="09F28C29" w14:textId="77777777" w:rsidR="00782C56" w:rsidRDefault="00782C56" w:rsidP="007B71C2">
      <w:pPr>
        <w:pStyle w:val="a4"/>
        <w:widowControl w:val="0"/>
        <w:numPr>
          <w:ilvl w:val="1"/>
          <w:numId w:val="1"/>
        </w:numPr>
        <w:suppressAutoHyphens/>
        <w:autoSpaceDE w:val="0"/>
        <w:autoSpaceDN w:val="0"/>
        <w:adjustRightInd w:val="0"/>
        <w:spacing w:after="0" w:line="360" w:lineRule="auto"/>
        <w:ind w:left="0" w:firstLine="0"/>
        <w:jc w:val="center"/>
        <w:rPr>
          <w:rFonts w:ascii="Times New Roman" w:hAnsi="Times New Roman"/>
          <w:b/>
          <w:caps/>
          <w:sz w:val="28"/>
          <w:szCs w:val="28"/>
        </w:rPr>
      </w:pPr>
      <w:r>
        <w:rPr>
          <w:rFonts w:ascii="Times New Roman" w:hAnsi="Times New Roman"/>
          <w:b/>
          <w:caps/>
          <w:sz w:val="28"/>
          <w:szCs w:val="28"/>
          <w:u w:val="single"/>
        </w:rPr>
        <w:br w:type="page"/>
      </w:r>
      <w:r>
        <w:rPr>
          <w:rFonts w:ascii="Times New Roman" w:hAnsi="Times New Roman"/>
          <w:b/>
          <w:caps/>
          <w:sz w:val="28"/>
          <w:szCs w:val="28"/>
        </w:rPr>
        <w:lastRenderedPageBreak/>
        <w:t>паспорт Рабочей ПРОГРАММЫ УЧЕБНОЙ ДИСЦИПЛИНЫ</w:t>
      </w:r>
    </w:p>
    <w:p w14:paraId="38F7BA71" w14:textId="31C5F14A" w:rsidR="00CF2A7F" w:rsidRPr="0081239E" w:rsidRDefault="007B71C2" w:rsidP="00CF2A7F">
      <w:pPr>
        <w:spacing w:after="0" w:line="360" w:lineRule="auto"/>
        <w:jc w:val="center"/>
        <w:rPr>
          <w:rFonts w:ascii="Times New Roman" w:hAnsi="Times New Roman"/>
          <w:i/>
          <w:shadow/>
          <w:sz w:val="28"/>
          <w:szCs w:val="28"/>
        </w:rPr>
      </w:pPr>
      <w:r>
        <w:rPr>
          <w:rFonts w:ascii="Times New Roman" w:hAnsi="Times New Roman"/>
          <w:b/>
          <w:caps/>
          <w:sz w:val="28"/>
          <w:szCs w:val="28"/>
        </w:rPr>
        <w:tab/>
      </w:r>
      <w:r w:rsidR="0061075D">
        <w:rPr>
          <w:rFonts w:ascii="Times New Roman" w:hAnsi="Times New Roman"/>
          <w:b/>
          <w:caps/>
          <w:color w:val="000000" w:themeColor="text1"/>
          <w:sz w:val="28"/>
          <w:szCs w:val="28"/>
        </w:rPr>
        <w:t>ООД.11</w:t>
      </w:r>
      <w:r w:rsidR="0061075D">
        <w:rPr>
          <w:rFonts w:ascii="Times New Roman" w:hAnsi="Times New Roman"/>
          <w:b/>
          <w:caps/>
          <w:sz w:val="28"/>
          <w:szCs w:val="28"/>
        </w:rPr>
        <w:t xml:space="preserve"> </w:t>
      </w:r>
      <w:r w:rsidR="00CF2A7F">
        <w:rPr>
          <w:rFonts w:ascii="Times New Roman" w:hAnsi="Times New Roman"/>
          <w:b/>
          <w:caps/>
          <w:sz w:val="28"/>
          <w:szCs w:val="28"/>
        </w:rPr>
        <w:t>физика</w:t>
      </w:r>
    </w:p>
    <w:p w14:paraId="12B85EB4" w14:textId="77777777" w:rsidR="00782C56" w:rsidRDefault="007B71C2" w:rsidP="007B71C2">
      <w:pPr>
        <w:tabs>
          <w:tab w:val="center" w:pos="4677"/>
          <w:tab w:val="left" w:pos="6347"/>
        </w:tabs>
        <w:spacing w:after="0" w:line="360" w:lineRule="auto"/>
        <w:rPr>
          <w:rFonts w:ascii="Times New Roman" w:hAnsi="Times New Roman"/>
          <w:b/>
          <w:caps/>
          <w:sz w:val="28"/>
          <w:szCs w:val="28"/>
        </w:rPr>
      </w:pPr>
      <w:r>
        <w:rPr>
          <w:rFonts w:ascii="Times New Roman" w:hAnsi="Times New Roman"/>
          <w:b/>
          <w:caps/>
          <w:sz w:val="28"/>
          <w:szCs w:val="28"/>
        </w:rPr>
        <w:tab/>
      </w:r>
    </w:p>
    <w:p w14:paraId="4615EBE4" w14:textId="77777777" w:rsidR="00782C56" w:rsidRDefault="00782C56" w:rsidP="007B71C2">
      <w:pPr>
        <w:spacing w:after="0" w:line="360" w:lineRule="auto"/>
        <w:jc w:val="both"/>
        <w:rPr>
          <w:rFonts w:ascii="Times New Roman" w:hAnsi="Times New Roman"/>
          <w:b/>
          <w:sz w:val="28"/>
          <w:szCs w:val="28"/>
        </w:rPr>
      </w:pPr>
      <w:r>
        <w:rPr>
          <w:rFonts w:ascii="Times New Roman" w:hAnsi="Times New Roman"/>
          <w:b/>
          <w:sz w:val="28"/>
          <w:szCs w:val="28"/>
        </w:rPr>
        <w:t>1.1. Область применения программы</w:t>
      </w:r>
    </w:p>
    <w:p w14:paraId="52077520" w14:textId="77777777" w:rsidR="00CF2A7F" w:rsidRDefault="00782C56" w:rsidP="005337B4">
      <w:pPr>
        <w:spacing w:after="0" w:line="360" w:lineRule="auto"/>
        <w:jc w:val="both"/>
        <w:rPr>
          <w:rFonts w:ascii="Times New Roman" w:hAnsi="Times New Roman"/>
          <w:sz w:val="28"/>
          <w:szCs w:val="28"/>
        </w:rPr>
      </w:pPr>
      <w:proofErr w:type="gramStart"/>
      <w:r>
        <w:rPr>
          <w:rFonts w:ascii="Times New Roman" w:hAnsi="Times New Roman"/>
          <w:sz w:val="28"/>
          <w:szCs w:val="28"/>
        </w:rPr>
        <w:t>Рабочая  программа</w:t>
      </w:r>
      <w:proofErr w:type="gramEnd"/>
      <w:r>
        <w:rPr>
          <w:rFonts w:ascii="Times New Roman" w:hAnsi="Times New Roman"/>
          <w:sz w:val="28"/>
          <w:szCs w:val="28"/>
        </w:rPr>
        <w:t xml:space="preserve"> учебной дисциплины является</w:t>
      </w:r>
      <w:r w:rsidR="004D364D">
        <w:rPr>
          <w:rFonts w:ascii="Times New Roman" w:hAnsi="Times New Roman"/>
          <w:sz w:val="28"/>
          <w:szCs w:val="28"/>
        </w:rPr>
        <w:t xml:space="preserve"> частью </w:t>
      </w:r>
      <w:r w:rsidR="00CF2A7F">
        <w:rPr>
          <w:rFonts w:ascii="Times New Roman" w:hAnsi="Times New Roman"/>
          <w:sz w:val="28"/>
          <w:szCs w:val="28"/>
        </w:rPr>
        <w:t>ПП</w:t>
      </w:r>
      <w:r w:rsidR="00007DE9">
        <w:rPr>
          <w:rFonts w:ascii="Times New Roman" w:hAnsi="Times New Roman"/>
          <w:sz w:val="28"/>
          <w:szCs w:val="28"/>
        </w:rPr>
        <w:t xml:space="preserve">КРС по </w:t>
      </w:r>
      <w:proofErr w:type="gramStart"/>
      <w:r w:rsidR="00007DE9">
        <w:rPr>
          <w:rFonts w:ascii="Times New Roman" w:hAnsi="Times New Roman"/>
          <w:sz w:val="28"/>
          <w:szCs w:val="28"/>
        </w:rPr>
        <w:t>профессии</w:t>
      </w:r>
      <w:r w:rsidR="00DA224A">
        <w:rPr>
          <w:rFonts w:ascii="Times New Roman" w:hAnsi="Times New Roman"/>
          <w:sz w:val="28"/>
          <w:szCs w:val="28"/>
        </w:rPr>
        <w:t xml:space="preserve">  43.01.09</w:t>
      </w:r>
      <w:proofErr w:type="gramEnd"/>
      <w:r w:rsidR="00DA224A">
        <w:rPr>
          <w:rFonts w:ascii="Times New Roman" w:hAnsi="Times New Roman"/>
          <w:sz w:val="28"/>
          <w:szCs w:val="28"/>
        </w:rPr>
        <w:t xml:space="preserve">  «Повар, кондитер».</w:t>
      </w:r>
    </w:p>
    <w:p w14:paraId="03252AAA" w14:textId="77777777" w:rsidR="00782C56" w:rsidRDefault="00782C56" w:rsidP="005337B4">
      <w:pPr>
        <w:spacing w:after="0" w:line="360" w:lineRule="auto"/>
        <w:jc w:val="both"/>
        <w:rPr>
          <w:rFonts w:ascii="Times New Roman" w:hAnsi="Times New Roman"/>
          <w:b/>
          <w:bCs/>
          <w:sz w:val="28"/>
          <w:szCs w:val="28"/>
        </w:rPr>
      </w:pPr>
      <w:r>
        <w:rPr>
          <w:rFonts w:ascii="Times New Roman" w:hAnsi="Times New Roman"/>
          <w:bCs/>
          <w:sz w:val="28"/>
          <w:szCs w:val="28"/>
        </w:rPr>
        <w:t>Разработана в соответствии с ФГОС СОО.</w:t>
      </w:r>
    </w:p>
    <w:p w14:paraId="43E26DA9" w14:textId="77777777" w:rsidR="001D41E0" w:rsidRPr="00AE5446" w:rsidRDefault="00782C56" w:rsidP="001D41E0">
      <w:pPr>
        <w:spacing w:after="0" w:line="360" w:lineRule="auto"/>
        <w:jc w:val="both"/>
        <w:rPr>
          <w:rFonts w:ascii="Times New Roman" w:hAnsi="Times New Roman"/>
          <w:sz w:val="28"/>
          <w:szCs w:val="28"/>
        </w:rPr>
      </w:pPr>
      <w:r>
        <w:rPr>
          <w:rFonts w:ascii="Times New Roman" w:hAnsi="Times New Roman"/>
          <w:b/>
          <w:sz w:val="28"/>
          <w:szCs w:val="28"/>
        </w:rPr>
        <w:t xml:space="preserve">1.2. </w:t>
      </w:r>
      <w:r w:rsidR="001D41E0" w:rsidRPr="00E7177C">
        <w:rPr>
          <w:rFonts w:ascii="Times New Roman" w:hAnsi="Times New Roman"/>
          <w:b/>
          <w:sz w:val="28"/>
          <w:szCs w:val="28"/>
        </w:rPr>
        <w:t xml:space="preserve">Место дисциплины в структуре </w:t>
      </w:r>
      <w:r w:rsidR="001D41E0">
        <w:rPr>
          <w:rFonts w:ascii="Times New Roman" w:hAnsi="Times New Roman"/>
          <w:b/>
          <w:sz w:val="28"/>
          <w:szCs w:val="28"/>
        </w:rPr>
        <w:t>программы подготовки специалистов среднего звена</w:t>
      </w:r>
      <w:r w:rsidR="001D41E0" w:rsidRPr="000B4A83">
        <w:rPr>
          <w:rFonts w:ascii="Times New Roman" w:hAnsi="Times New Roman"/>
          <w:b/>
          <w:sz w:val="28"/>
          <w:szCs w:val="28"/>
        </w:rPr>
        <w:t>:</w:t>
      </w:r>
      <w:r w:rsidR="001D41E0">
        <w:rPr>
          <w:rFonts w:ascii="Times New Roman" w:hAnsi="Times New Roman"/>
          <w:b/>
          <w:sz w:val="28"/>
          <w:szCs w:val="28"/>
        </w:rPr>
        <w:t xml:space="preserve"> </w:t>
      </w:r>
      <w:r w:rsidR="001D41E0" w:rsidRPr="000B4A83">
        <w:rPr>
          <w:rFonts w:ascii="Times New Roman" w:hAnsi="Times New Roman"/>
          <w:sz w:val="28"/>
          <w:szCs w:val="28"/>
        </w:rPr>
        <w:t>дисциплина вх</w:t>
      </w:r>
      <w:r w:rsidR="001D41E0">
        <w:rPr>
          <w:rFonts w:ascii="Times New Roman" w:hAnsi="Times New Roman"/>
          <w:sz w:val="28"/>
          <w:szCs w:val="28"/>
        </w:rPr>
        <w:t xml:space="preserve">одит в </w:t>
      </w:r>
      <w:r w:rsidR="00CC743E">
        <w:rPr>
          <w:rFonts w:ascii="Times New Roman" w:hAnsi="Times New Roman"/>
          <w:sz w:val="28"/>
          <w:szCs w:val="28"/>
        </w:rPr>
        <w:t xml:space="preserve">дисциплины </w:t>
      </w:r>
      <w:r w:rsidR="005337B4">
        <w:rPr>
          <w:rFonts w:ascii="Times New Roman" w:hAnsi="Times New Roman"/>
          <w:sz w:val="28"/>
          <w:szCs w:val="28"/>
        </w:rPr>
        <w:t xml:space="preserve">по выбору из обязательных предметных областей </w:t>
      </w:r>
      <w:r w:rsidR="001D41E0">
        <w:rPr>
          <w:rFonts w:ascii="Times New Roman" w:hAnsi="Times New Roman"/>
          <w:sz w:val="28"/>
          <w:szCs w:val="28"/>
        </w:rPr>
        <w:t>общеобразовательн</w:t>
      </w:r>
      <w:r w:rsidR="00CC743E">
        <w:rPr>
          <w:rFonts w:ascii="Times New Roman" w:hAnsi="Times New Roman"/>
          <w:sz w:val="28"/>
          <w:szCs w:val="28"/>
        </w:rPr>
        <w:t>о</w:t>
      </w:r>
      <w:r w:rsidR="005337B4">
        <w:rPr>
          <w:rFonts w:ascii="Times New Roman" w:hAnsi="Times New Roman"/>
          <w:sz w:val="28"/>
          <w:szCs w:val="28"/>
        </w:rPr>
        <w:t>го</w:t>
      </w:r>
      <w:r w:rsidR="001D41E0">
        <w:rPr>
          <w:rFonts w:ascii="Times New Roman" w:hAnsi="Times New Roman"/>
          <w:sz w:val="28"/>
          <w:szCs w:val="28"/>
        </w:rPr>
        <w:t xml:space="preserve"> </w:t>
      </w:r>
      <w:r w:rsidR="005337B4">
        <w:rPr>
          <w:rFonts w:ascii="Times New Roman" w:hAnsi="Times New Roman"/>
          <w:sz w:val="28"/>
          <w:szCs w:val="28"/>
        </w:rPr>
        <w:t>цикла</w:t>
      </w:r>
      <w:r w:rsidR="001D41E0">
        <w:rPr>
          <w:rFonts w:ascii="Times New Roman" w:hAnsi="Times New Roman"/>
          <w:sz w:val="28"/>
          <w:szCs w:val="28"/>
        </w:rPr>
        <w:t>.</w:t>
      </w:r>
    </w:p>
    <w:p w14:paraId="6095C52F" w14:textId="77777777" w:rsidR="00647B3D" w:rsidRDefault="00647B3D" w:rsidP="00647B3D">
      <w:pPr>
        <w:spacing w:after="0" w:line="360" w:lineRule="auto"/>
        <w:jc w:val="both"/>
        <w:rPr>
          <w:rFonts w:ascii="Times New Roman" w:hAnsi="Times New Roman"/>
          <w:b/>
          <w:sz w:val="28"/>
          <w:szCs w:val="28"/>
        </w:rPr>
      </w:pPr>
      <w:r w:rsidRPr="00647B3D">
        <w:rPr>
          <w:rFonts w:ascii="Times New Roman" w:hAnsi="Times New Roman"/>
          <w:b/>
          <w:sz w:val="28"/>
          <w:szCs w:val="28"/>
        </w:rPr>
        <w:t>1.3. Цели и задачи учебной дисциплины:</w:t>
      </w:r>
    </w:p>
    <w:p w14:paraId="6CBA9648" w14:textId="77777777" w:rsidR="00B159D2" w:rsidRPr="005B6481" w:rsidRDefault="00B159D2" w:rsidP="005337B4">
      <w:pPr>
        <w:pStyle w:val="1"/>
        <w:spacing w:line="360" w:lineRule="auto"/>
        <w:ind w:firstLine="567"/>
        <w:jc w:val="both"/>
        <w:rPr>
          <w:sz w:val="28"/>
          <w:szCs w:val="28"/>
        </w:rPr>
      </w:pPr>
      <w:r w:rsidRPr="00CB23BF">
        <w:rPr>
          <w:b/>
          <w:sz w:val="28"/>
          <w:szCs w:val="28"/>
        </w:rPr>
        <w:t>Цель</w:t>
      </w:r>
      <w:r>
        <w:rPr>
          <w:sz w:val="28"/>
          <w:szCs w:val="28"/>
        </w:rPr>
        <w:t xml:space="preserve"> </w:t>
      </w:r>
      <w:r w:rsidRPr="00CB23BF">
        <w:rPr>
          <w:b/>
          <w:sz w:val="28"/>
          <w:szCs w:val="28"/>
        </w:rPr>
        <w:t>учебной дисциплины</w:t>
      </w:r>
      <w:r>
        <w:rPr>
          <w:b/>
          <w:sz w:val="28"/>
          <w:szCs w:val="28"/>
        </w:rPr>
        <w:t xml:space="preserve">: </w:t>
      </w:r>
      <w:r w:rsidRPr="005B6481">
        <w:rPr>
          <w:sz w:val="28"/>
          <w:szCs w:val="28"/>
        </w:rPr>
        <w:t xml:space="preserve">формирование знаний в области </w:t>
      </w:r>
      <w:r w:rsidR="0084131B">
        <w:rPr>
          <w:sz w:val="28"/>
          <w:szCs w:val="28"/>
        </w:rPr>
        <w:t>физики</w:t>
      </w:r>
      <w:r w:rsidRPr="005B6481">
        <w:rPr>
          <w:sz w:val="28"/>
          <w:szCs w:val="28"/>
        </w:rPr>
        <w:t xml:space="preserve"> необходимого для решения задач по специальности, приобретение умений применять эти знания. </w:t>
      </w:r>
    </w:p>
    <w:p w14:paraId="4D242BCF" w14:textId="77777777" w:rsidR="00B159D2" w:rsidRPr="0084131B" w:rsidRDefault="0084131B" w:rsidP="005337B4">
      <w:pPr>
        <w:spacing w:after="0" w:line="360" w:lineRule="auto"/>
        <w:ind w:firstLine="567"/>
        <w:jc w:val="both"/>
        <w:rPr>
          <w:rFonts w:ascii="Times New Roman" w:hAnsi="Times New Roman"/>
          <w:b/>
          <w:sz w:val="28"/>
          <w:szCs w:val="28"/>
        </w:rPr>
      </w:pPr>
      <w:r>
        <w:rPr>
          <w:rFonts w:ascii="Times New Roman" w:hAnsi="Times New Roman"/>
          <w:b/>
          <w:sz w:val="28"/>
          <w:szCs w:val="28"/>
        </w:rPr>
        <w:t>Задачи</w:t>
      </w:r>
    </w:p>
    <w:p w14:paraId="7FB19483" w14:textId="77777777"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1)Ф</w:t>
      </w:r>
      <w:r w:rsidR="00F7389D" w:rsidRPr="00CF3BE7">
        <w:rPr>
          <w:rFonts w:ascii="Times New Roman" w:hAnsi="Times New Roman"/>
          <w:b/>
          <w:sz w:val="28"/>
          <w:szCs w:val="28"/>
        </w:rPr>
        <w:t>ормирован</w:t>
      </w:r>
      <w:r w:rsidRPr="00CF3BE7">
        <w:rPr>
          <w:rFonts w:ascii="Times New Roman" w:hAnsi="Times New Roman"/>
          <w:b/>
          <w:sz w:val="28"/>
          <w:szCs w:val="28"/>
        </w:rPr>
        <w:t>ие</w:t>
      </w:r>
      <w:r w:rsidR="00F7389D" w:rsidRPr="00CF3BE7">
        <w:rPr>
          <w:rFonts w:ascii="Times New Roman" w:hAnsi="Times New Roman"/>
          <w:b/>
          <w:sz w:val="28"/>
          <w:szCs w:val="28"/>
        </w:rPr>
        <w:t xml:space="preserve"> </w:t>
      </w:r>
      <w:r w:rsidR="00F7389D" w:rsidRPr="00CF3BE7">
        <w:rPr>
          <w:rFonts w:ascii="Times New Roman" w:hAnsi="Times New Roman"/>
          <w:sz w:val="28"/>
          <w:szCs w:val="28"/>
        </w:rPr>
        <w:t>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14:paraId="5A9B7081" w14:textId="77777777"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2) </w:t>
      </w:r>
      <w:r w:rsidR="00CF3BE7" w:rsidRPr="00CF3BE7">
        <w:rPr>
          <w:rFonts w:ascii="Times New Roman" w:hAnsi="Times New Roman"/>
          <w:b/>
          <w:sz w:val="28"/>
          <w:szCs w:val="28"/>
        </w:rPr>
        <w:t>О</w:t>
      </w:r>
      <w:r w:rsidRPr="00CF3BE7">
        <w:rPr>
          <w:rFonts w:ascii="Times New Roman" w:hAnsi="Times New Roman"/>
          <w:b/>
          <w:sz w:val="28"/>
          <w:szCs w:val="28"/>
        </w:rPr>
        <w:t xml:space="preserve">владение </w:t>
      </w:r>
      <w:r w:rsidRPr="00CF3BE7">
        <w:rPr>
          <w:rFonts w:ascii="Times New Roman" w:hAnsi="Times New Roman"/>
          <w:sz w:val="28"/>
          <w:szCs w:val="28"/>
        </w:rPr>
        <w:t>основополагающими физическими понятиями, закономерностями, законами и теориями; уверенное пользование физической терминологией и символикой;</w:t>
      </w:r>
    </w:p>
    <w:p w14:paraId="1837FC14" w14:textId="77777777"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3) </w:t>
      </w:r>
      <w:r w:rsidR="00CF3BE7" w:rsidRPr="00CF3BE7">
        <w:rPr>
          <w:rFonts w:ascii="Times New Roman" w:hAnsi="Times New Roman"/>
          <w:b/>
          <w:sz w:val="28"/>
          <w:szCs w:val="28"/>
        </w:rPr>
        <w:t>О</w:t>
      </w:r>
      <w:r w:rsidRPr="00CF3BE7">
        <w:rPr>
          <w:rFonts w:ascii="Times New Roman" w:hAnsi="Times New Roman"/>
          <w:b/>
          <w:sz w:val="28"/>
          <w:szCs w:val="28"/>
        </w:rPr>
        <w:t xml:space="preserve">владение </w:t>
      </w:r>
      <w:r w:rsidRPr="00CF3BE7">
        <w:rPr>
          <w:rFonts w:ascii="Times New Roman" w:hAnsi="Times New Roman"/>
          <w:sz w:val="28"/>
          <w:szCs w:val="28"/>
        </w:rPr>
        <w:t>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14:paraId="36CE3E5E" w14:textId="77777777"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4) </w:t>
      </w:r>
      <w:r w:rsidR="00CF3BE7" w:rsidRPr="00CF3BE7">
        <w:rPr>
          <w:rFonts w:ascii="Times New Roman" w:hAnsi="Times New Roman"/>
          <w:b/>
          <w:sz w:val="28"/>
          <w:szCs w:val="28"/>
        </w:rPr>
        <w:t>Формирование</w:t>
      </w:r>
      <w:r w:rsidRPr="00CF3BE7">
        <w:rPr>
          <w:rFonts w:ascii="Times New Roman" w:hAnsi="Times New Roman"/>
          <w:b/>
          <w:sz w:val="28"/>
          <w:szCs w:val="28"/>
        </w:rPr>
        <w:t xml:space="preserve"> </w:t>
      </w:r>
      <w:r w:rsidRPr="00CF3BE7">
        <w:rPr>
          <w:rFonts w:ascii="Times New Roman" w:hAnsi="Times New Roman"/>
          <w:sz w:val="28"/>
          <w:szCs w:val="28"/>
        </w:rPr>
        <w:t>умения решать физические задачи;</w:t>
      </w:r>
    </w:p>
    <w:p w14:paraId="213B7158" w14:textId="77777777"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5) </w:t>
      </w:r>
      <w:r w:rsidR="00CF3BE7" w:rsidRPr="00CF3BE7">
        <w:rPr>
          <w:rFonts w:ascii="Times New Roman" w:hAnsi="Times New Roman"/>
          <w:b/>
          <w:sz w:val="28"/>
          <w:szCs w:val="28"/>
        </w:rPr>
        <w:t>Формирование</w:t>
      </w:r>
      <w:r w:rsidRPr="00CF3BE7">
        <w:rPr>
          <w:rFonts w:ascii="Times New Roman" w:hAnsi="Times New Roman"/>
          <w:b/>
          <w:sz w:val="28"/>
          <w:szCs w:val="28"/>
        </w:rPr>
        <w:t xml:space="preserve"> </w:t>
      </w:r>
      <w:r w:rsidRPr="00CF3BE7">
        <w:rPr>
          <w:rFonts w:ascii="Times New Roman" w:hAnsi="Times New Roman"/>
          <w:sz w:val="28"/>
          <w:szCs w:val="28"/>
        </w:rPr>
        <w:t xml:space="preserve">умения применять полученные знания для </w:t>
      </w:r>
      <w:r w:rsidRPr="00CF3BE7">
        <w:rPr>
          <w:rFonts w:ascii="Times New Roman" w:hAnsi="Times New Roman"/>
          <w:sz w:val="28"/>
          <w:szCs w:val="28"/>
        </w:rPr>
        <w:lastRenderedPageBreak/>
        <w:t>объяснения условий протекания физических явлений в природе и для принятия практических решений в повседневной жизни;</w:t>
      </w:r>
    </w:p>
    <w:p w14:paraId="0078049B" w14:textId="77777777"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6) </w:t>
      </w:r>
      <w:r w:rsidR="00CF3BE7" w:rsidRPr="00CF3BE7">
        <w:rPr>
          <w:rFonts w:ascii="Times New Roman" w:hAnsi="Times New Roman"/>
          <w:b/>
          <w:sz w:val="28"/>
          <w:szCs w:val="28"/>
        </w:rPr>
        <w:t>Формирование</w:t>
      </w:r>
      <w:r w:rsidRPr="00CF3BE7">
        <w:rPr>
          <w:rFonts w:ascii="Times New Roman" w:hAnsi="Times New Roman"/>
          <w:b/>
          <w:sz w:val="28"/>
          <w:szCs w:val="28"/>
        </w:rPr>
        <w:t xml:space="preserve"> </w:t>
      </w:r>
      <w:r w:rsidRPr="00CF3BE7">
        <w:rPr>
          <w:rFonts w:ascii="Times New Roman" w:hAnsi="Times New Roman"/>
          <w:sz w:val="28"/>
          <w:szCs w:val="28"/>
        </w:rPr>
        <w:t>собственной позиции по отношению к физической информации, получаемой из разных источников.</w:t>
      </w:r>
    </w:p>
    <w:p w14:paraId="1755544D" w14:textId="77777777"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7</w:t>
      </w:r>
      <w:r w:rsidR="00F7389D" w:rsidRPr="00CF3BE7">
        <w:rPr>
          <w:rFonts w:ascii="Times New Roman" w:hAnsi="Times New Roman"/>
          <w:b/>
          <w:sz w:val="28"/>
          <w:szCs w:val="28"/>
        </w:rPr>
        <w:t xml:space="preserve">) </w:t>
      </w:r>
      <w:r w:rsidRPr="00CF3BE7">
        <w:rPr>
          <w:rFonts w:ascii="Times New Roman" w:hAnsi="Times New Roman"/>
          <w:b/>
          <w:sz w:val="28"/>
          <w:szCs w:val="28"/>
        </w:rPr>
        <w:t>Формирование</w:t>
      </w:r>
      <w:r w:rsidR="00F7389D" w:rsidRPr="00CF3BE7">
        <w:rPr>
          <w:rFonts w:ascii="Times New Roman" w:hAnsi="Times New Roman"/>
          <w:b/>
          <w:sz w:val="28"/>
          <w:szCs w:val="28"/>
        </w:rPr>
        <w:t xml:space="preserve"> </w:t>
      </w:r>
      <w:r w:rsidR="00F7389D" w:rsidRPr="00CF3BE7">
        <w:rPr>
          <w:rFonts w:ascii="Times New Roman" w:hAnsi="Times New Roman"/>
          <w:sz w:val="28"/>
          <w:szCs w:val="28"/>
        </w:rPr>
        <w:t>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p w14:paraId="3F8FC4F9" w14:textId="77777777"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b/>
          <w:sz w:val="28"/>
          <w:szCs w:val="28"/>
        </w:rPr>
      </w:pPr>
      <w:r w:rsidRPr="00CF3BE7">
        <w:rPr>
          <w:rFonts w:ascii="Times New Roman" w:hAnsi="Times New Roman"/>
          <w:b/>
          <w:sz w:val="28"/>
          <w:szCs w:val="28"/>
        </w:rPr>
        <w:t>7</w:t>
      </w:r>
      <w:r w:rsidR="00F7389D" w:rsidRPr="00CF3BE7">
        <w:rPr>
          <w:rFonts w:ascii="Times New Roman" w:hAnsi="Times New Roman"/>
          <w:b/>
          <w:sz w:val="28"/>
          <w:szCs w:val="28"/>
        </w:rPr>
        <w:t xml:space="preserve">) </w:t>
      </w:r>
      <w:r w:rsidRPr="00CF3BE7">
        <w:rPr>
          <w:rFonts w:ascii="Times New Roman" w:hAnsi="Times New Roman"/>
          <w:b/>
          <w:sz w:val="28"/>
          <w:szCs w:val="28"/>
        </w:rPr>
        <w:t>Формирование</w:t>
      </w:r>
      <w:r w:rsidR="00F7389D" w:rsidRPr="00CF3BE7">
        <w:rPr>
          <w:rFonts w:ascii="Times New Roman" w:hAnsi="Times New Roman"/>
          <w:b/>
          <w:sz w:val="28"/>
          <w:szCs w:val="28"/>
        </w:rPr>
        <w:t xml:space="preserve"> </w:t>
      </w:r>
      <w:r w:rsidR="00F7389D" w:rsidRPr="00CF3BE7">
        <w:rPr>
          <w:rFonts w:ascii="Times New Roman" w:hAnsi="Times New Roman"/>
          <w:sz w:val="28"/>
          <w:szCs w:val="28"/>
        </w:rPr>
        <w:t>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14:paraId="09844FE0" w14:textId="77777777"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8</w:t>
      </w:r>
      <w:r w:rsidR="00F7389D" w:rsidRPr="00CF3BE7">
        <w:rPr>
          <w:rFonts w:ascii="Times New Roman" w:hAnsi="Times New Roman"/>
          <w:b/>
          <w:sz w:val="28"/>
          <w:szCs w:val="28"/>
        </w:rPr>
        <w:t xml:space="preserve">) </w:t>
      </w:r>
      <w:r w:rsidRPr="00CF3BE7">
        <w:rPr>
          <w:rFonts w:ascii="Times New Roman" w:hAnsi="Times New Roman"/>
          <w:b/>
          <w:sz w:val="28"/>
          <w:szCs w:val="28"/>
        </w:rPr>
        <w:t>О</w:t>
      </w:r>
      <w:r w:rsidR="00F7389D" w:rsidRPr="00CF3BE7">
        <w:rPr>
          <w:rFonts w:ascii="Times New Roman" w:hAnsi="Times New Roman"/>
          <w:b/>
          <w:sz w:val="28"/>
          <w:szCs w:val="28"/>
        </w:rPr>
        <w:t xml:space="preserve">владение </w:t>
      </w:r>
      <w:r w:rsidR="00F7389D" w:rsidRPr="00CF3BE7">
        <w:rPr>
          <w:rFonts w:ascii="Times New Roman" w:hAnsi="Times New Roman"/>
          <w:sz w:val="28"/>
          <w:szCs w:val="28"/>
        </w:rPr>
        <w:t>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14:paraId="33F90437" w14:textId="77777777"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9</w:t>
      </w:r>
      <w:r w:rsidR="00F7389D" w:rsidRPr="00CF3BE7">
        <w:rPr>
          <w:rFonts w:ascii="Times New Roman" w:hAnsi="Times New Roman"/>
          <w:b/>
          <w:sz w:val="28"/>
          <w:szCs w:val="28"/>
        </w:rPr>
        <w:t xml:space="preserve">) </w:t>
      </w:r>
      <w:r w:rsidRPr="00CF3BE7">
        <w:rPr>
          <w:rFonts w:ascii="Times New Roman" w:hAnsi="Times New Roman"/>
          <w:b/>
          <w:sz w:val="28"/>
          <w:szCs w:val="28"/>
        </w:rPr>
        <w:t>О</w:t>
      </w:r>
      <w:r w:rsidR="00F7389D" w:rsidRPr="00CF3BE7">
        <w:rPr>
          <w:rFonts w:ascii="Times New Roman" w:hAnsi="Times New Roman"/>
          <w:b/>
          <w:sz w:val="28"/>
          <w:szCs w:val="28"/>
        </w:rPr>
        <w:t xml:space="preserve">владение </w:t>
      </w:r>
      <w:r w:rsidR="00F7389D" w:rsidRPr="00CF3BE7">
        <w:rPr>
          <w:rFonts w:ascii="Times New Roman" w:hAnsi="Times New Roman"/>
          <w:sz w:val="28"/>
          <w:szCs w:val="28"/>
        </w:rPr>
        <w:t>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14:paraId="73238287" w14:textId="77777777"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10) Формирование </w:t>
      </w:r>
      <w:r w:rsidR="00F7389D" w:rsidRPr="00CF3BE7">
        <w:rPr>
          <w:rFonts w:ascii="Times New Roman" w:hAnsi="Times New Roman"/>
          <w:sz w:val="28"/>
          <w:szCs w:val="28"/>
        </w:rPr>
        <w:t>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14:paraId="34535900" w14:textId="77777777" w:rsidR="00474389" w:rsidRPr="00474389" w:rsidRDefault="00474389" w:rsidP="005337B4">
      <w:pPr>
        <w:pStyle w:val="22"/>
        <w:shd w:val="clear" w:color="auto" w:fill="auto"/>
        <w:spacing w:after="60" w:line="360" w:lineRule="auto"/>
        <w:ind w:right="20" w:firstLine="280"/>
        <w:rPr>
          <w:rFonts w:ascii="Times New Roman" w:hAnsi="Times New Roman"/>
          <w:sz w:val="28"/>
          <w:szCs w:val="28"/>
        </w:rPr>
      </w:pPr>
      <w:r w:rsidRPr="00474389">
        <w:rPr>
          <w:rStyle w:val="4"/>
          <w:rFonts w:ascii="Times New Roman" w:hAnsi="Times New Roman"/>
          <w:sz w:val="28"/>
          <w:szCs w:val="28"/>
        </w:rPr>
        <w:t>Освоение содержания учебной дисциплины «Физика» обеспечивает достижение студентами следующих</w:t>
      </w:r>
      <w:r w:rsidRPr="00474389">
        <w:rPr>
          <w:rStyle w:val="af1"/>
          <w:rFonts w:ascii="Times New Roman" w:hAnsi="Times New Roman" w:cs="Times New Roman"/>
          <w:sz w:val="28"/>
          <w:szCs w:val="28"/>
        </w:rPr>
        <w:t xml:space="preserve"> результатов:</w:t>
      </w:r>
    </w:p>
    <w:p w14:paraId="7C8A1476" w14:textId="77777777" w:rsidR="00474389" w:rsidRPr="00474389" w:rsidRDefault="00474389" w:rsidP="005337B4">
      <w:pPr>
        <w:numPr>
          <w:ilvl w:val="0"/>
          <w:numId w:val="27"/>
        </w:numPr>
        <w:tabs>
          <w:tab w:val="left" w:pos="558"/>
        </w:tabs>
        <w:spacing w:after="0" w:line="360" w:lineRule="auto"/>
        <w:ind w:firstLine="280"/>
        <w:jc w:val="both"/>
        <w:rPr>
          <w:rFonts w:ascii="Times New Roman" w:hAnsi="Times New Roman"/>
          <w:sz w:val="28"/>
          <w:szCs w:val="28"/>
        </w:rPr>
      </w:pPr>
      <w:bookmarkStart w:id="0" w:name="bookmark7"/>
      <w:r w:rsidRPr="00474389">
        <w:rPr>
          <w:rStyle w:val="110"/>
          <w:rFonts w:ascii="Times New Roman" w:hAnsi="Times New Roman"/>
          <w:sz w:val="28"/>
          <w:szCs w:val="28"/>
        </w:rPr>
        <w:t>личностных:</w:t>
      </w:r>
      <w:bookmarkEnd w:id="0"/>
    </w:p>
    <w:p w14:paraId="583FED4D" w14:textId="77777777"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чувство гордости и уважения к истории и достижениям отечественной физи</w:t>
      </w:r>
      <w:r w:rsidRPr="00474389">
        <w:rPr>
          <w:rStyle w:val="4"/>
          <w:rFonts w:ascii="Times New Roman" w:hAnsi="Times New Roman"/>
          <w:sz w:val="28"/>
          <w:szCs w:val="28"/>
        </w:rPr>
        <w:softHyphen/>
        <w:t>ческой науки; физически грамотное поведение в профессиональной деятель</w:t>
      </w:r>
      <w:r w:rsidRPr="00474389">
        <w:rPr>
          <w:rStyle w:val="4"/>
          <w:rFonts w:ascii="Times New Roman" w:hAnsi="Times New Roman"/>
          <w:sz w:val="28"/>
          <w:szCs w:val="28"/>
        </w:rPr>
        <w:softHyphen/>
        <w:t>ности и быту при обращении с приборами и устройствами;</w:t>
      </w:r>
    </w:p>
    <w:p w14:paraId="277F7552" w14:textId="77777777"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lastRenderedPageBreak/>
        <w:t>готовность к продолжению образования и повышения квалификации в из</w:t>
      </w:r>
      <w:r w:rsidRPr="00474389">
        <w:rPr>
          <w:rStyle w:val="4"/>
          <w:rFonts w:ascii="Times New Roman" w:hAnsi="Times New Roman"/>
          <w:sz w:val="28"/>
          <w:szCs w:val="28"/>
        </w:rPr>
        <w:softHyphen/>
        <w:t>бранной профессиональной деятельности и объективное осознание роли фи</w:t>
      </w:r>
      <w:r w:rsidRPr="00474389">
        <w:rPr>
          <w:rStyle w:val="4"/>
          <w:rFonts w:ascii="Times New Roman" w:hAnsi="Times New Roman"/>
          <w:sz w:val="28"/>
          <w:szCs w:val="28"/>
        </w:rPr>
        <w:softHyphen/>
        <w:t>зических компетенций в этом;</w:t>
      </w:r>
    </w:p>
    <w:p w14:paraId="5FC4962A" w14:textId="77777777"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использовать достижения современной физической науки и физиче</w:t>
      </w:r>
      <w:r w:rsidRPr="00474389">
        <w:rPr>
          <w:rStyle w:val="4"/>
          <w:rFonts w:ascii="Times New Roman" w:hAnsi="Times New Roman"/>
          <w:sz w:val="28"/>
          <w:szCs w:val="28"/>
        </w:rPr>
        <w:softHyphen/>
        <w:t>ских технологий для повышения собственного интеллектуального развития в выбранной профессиональной деятельности;</w:t>
      </w:r>
    </w:p>
    <w:p w14:paraId="13C1BF1F" w14:textId="77777777"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самостоятельно добывать новые для себя физические знания, исполь</w:t>
      </w:r>
      <w:r w:rsidRPr="00474389">
        <w:rPr>
          <w:rStyle w:val="4"/>
          <w:rFonts w:ascii="Times New Roman" w:hAnsi="Times New Roman"/>
          <w:sz w:val="28"/>
          <w:szCs w:val="28"/>
        </w:rPr>
        <w:softHyphen/>
        <w:t>зуя для этого доступные источники информации;</w:t>
      </w:r>
    </w:p>
    <w:p w14:paraId="0ACDD764" w14:textId="77777777"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выстраивать конструктивные взаимоотношения в команде по реше</w:t>
      </w:r>
      <w:r w:rsidRPr="00474389">
        <w:rPr>
          <w:rStyle w:val="4"/>
          <w:rFonts w:ascii="Times New Roman" w:hAnsi="Times New Roman"/>
          <w:sz w:val="28"/>
          <w:szCs w:val="28"/>
        </w:rPr>
        <w:softHyphen/>
        <w:t>нию общих задач;</w:t>
      </w:r>
    </w:p>
    <w:p w14:paraId="15CCC39D" w14:textId="77777777" w:rsidR="00474389" w:rsidRPr="00474389" w:rsidRDefault="00474389" w:rsidP="005337B4">
      <w:pPr>
        <w:pStyle w:val="22"/>
        <w:numPr>
          <w:ilvl w:val="0"/>
          <w:numId w:val="28"/>
        </w:numPr>
        <w:shd w:val="clear" w:color="auto" w:fill="auto"/>
        <w:tabs>
          <w:tab w:val="left" w:pos="868"/>
        </w:tabs>
        <w:spacing w:after="60"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управлять своей познавательной деятельностью, проводить самооцен</w:t>
      </w:r>
      <w:r w:rsidRPr="00474389">
        <w:rPr>
          <w:rStyle w:val="4"/>
          <w:rFonts w:ascii="Times New Roman" w:hAnsi="Times New Roman"/>
          <w:sz w:val="28"/>
          <w:szCs w:val="28"/>
        </w:rPr>
        <w:softHyphen/>
        <w:t>ку уровня собственного интеллектуального развития;</w:t>
      </w:r>
    </w:p>
    <w:p w14:paraId="6B791EEC" w14:textId="77777777" w:rsidR="00474389" w:rsidRPr="00474389" w:rsidRDefault="00474389" w:rsidP="005337B4">
      <w:pPr>
        <w:numPr>
          <w:ilvl w:val="0"/>
          <w:numId w:val="27"/>
        </w:numPr>
        <w:tabs>
          <w:tab w:val="left" w:pos="563"/>
        </w:tabs>
        <w:spacing w:after="0" w:line="360" w:lineRule="auto"/>
        <w:ind w:firstLine="280"/>
        <w:jc w:val="both"/>
        <w:rPr>
          <w:rFonts w:ascii="Times New Roman" w:hAnsi="Times New Roman"/>
          <w:sz w:val="28"/>
          <w:szCs w:val="28"/>
        </w:rPr>
      </w:pPr>
      <w:bookmarkStart w:id="1" w:name="bookmark8"/>
      <w:r w:rsidRPr="00474389">
        <w:rPr>
          <w:rStyle w:val="110"/>
          <w:rFonts w:ascii="Times New Roman" w:hAnsi="Times New Roman"/>
          <w:sz w:val="28"/>
          <w:szCs w:val="28"/>
        </w:rPr>
        <w:t>метапредметных:</w:t>
      </w:r>
      <w:bookmarkEnd w:id="1"/>
    </w:p>
    <w:p w14:paraId="20A4291D" w14:textId="77777777"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использование различных видов познавательной деятельности для решения физических задач, применение основных методов познания (наблюдения,</w:t>
      </w:r>
    </w:p>
    <w:p w14:paraId="54CA0E3B" w14:textId="77777777" w:rsidR="00474389" w:rsidRPr="00474389" w:rsidRDefault="00474389" w:rsidP="005337B4">
      <w:pPr>
        <w:pStyle w:val="22"/>
        <w:shd w:val="clear" w:color="auto" w:fill="auto"/>
        <w:spacing w:line="360" w:lineRule="auto"/>
        <w:ind w:left="860" w:right="20" w:firstLine="0"/>
        <w:jc w:val="left"/>
        <w:rPr>
          <w:rFonts w:ascii="Times New Roman" w:hAnsi="Times New Roman"/>
          <w:sz w:val="28"/>
          <w:szCs w:val="28"/>
        </w:rPr>
      </w:pPr>
      <w:r w:rsidRPr="00474389">
        <w:rPr>
          <w:rStyle w:val="6"/>
          <w:rFonts w:ascii="Times New Roman" w:hAnsi="Times New Roman"/>
          <w:sz w:val="28"/>
          <w:szCs w:val="28"/>
        </w:rPr>
        <w:t>описания, измерения, эксперимента) для изучения различных сторон окру</w:t>
      </w:r>
      <w:r w:rsidRPr="00474389">
        <w:rPr>
          <w:rStyle w:val="6"/>
          <w:rFonts w:ascii="Times New Roman" w:hAnsi="Times New Roman"/>
          <w:sz w:val="28"/>
          <w:szCs w:val="28"/>
        </w:rPr>
        <w:softHyphen/>
        <w:t>жающей действительности;</w:t>
      </w:r>
    </w:p>
    <w:p w14:paraId="6690DF53"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использование основных интеллектуальных операций: постановки задачи, формулирования гипотез, анализа и синтеза, сравнения, обобщения, систе</w:t>
      </w:r>
      <w:r w:rsidRPr="00474389">
        <w:rPr>
          <w:rStyle w:val="6"/>
          <w:rFonts w:ascii="Times New Roman" w:hAnsi="Times New Roman"/>
          <w:sz w:val="28"/>
          <w:szCs w:val="28"/>
        </w:rPr>
        <w:softHyphen/>
        <w:t>матизации, выявления причинно-следственных связей, поиска аналогов, фор</w:t>
      </w:r>
      <w:r w:rsidRPr="00474389">
        <w:rPr>
          <w:rStyle w:val="6"/>
          <w:rFonts w:ascii="Times New Roman" w:hAnsi="Times New Roman"/>
          <w:sz w:val="28"/>
          <w:szCs w:val="28"/>
        </w:rPr>
        <w:softHyphen/>
        <w:t>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14:paraId="5ED45096"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умение генерировать идеи и определять средства, необходимые для их реа</w:t>
      </w:r>
      <w:r w:rsidRPr="00474389">
        <w:rPr>
          <w:rStyle w:val="6"/>
          <w:rFonts w:ascii="Times New Roman" w:hAnsi="Times New Roman"/>
          <w:sz w:val="28"/>
          <w:szCs w:val="28"/>
        </w:rPr>
        <w:softHyphen/>
        <w:t>лизации;</w:t>
      </w:r>
    </w:p>
    <w:p w14:paraId="122477BE"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lastRenderedPageBreak/>
        <w:t>умение использовать различные источники для получения физической ин</w:t>
      </w:r>
      <w:r w:rsidRPr="00474389">
        <w:rPr>
          <w:rStyle w:val="6"/>
          <w:rFonts w:ascii="Times New Roman" w:hAnsi="Times New Roman"/>
          <w:sz w:val="28"/>
          <w:szCs w:val="28"/>
        </w:rPr>
        <w:softHyphen/>
        <w:t>формации, оценивать ее достоверность;</w:t>
      </w:r>
    </w:p>
    <w:p w14:paraId="1C12610F" w14:textId="77777777" w:rsidR="00474389" w:rsidRPr="00474389" w:rsidRDefault="00474389" w:rsidP="005337B4">
      <w:pPr>
        <w:pStyle w:val="22"/>
        <w:numPr>
          <w:ilvl w:val="0"/>
          <w:numId w:val="28"/>
        </w:numPr>
        <w:shd w:val="clear" w:color="auto" w:fill="auto"/>
        <w:tabs>
          <w:tab w:val="left" w:pos="863"/>
        </w:tabs>
        <w:spacing w:line="360" w:lineRule="auto"/>
        <w:ind w:left="860" w:hanging="280"/>
        <w:rPr>
          <w:rFonts w:ascii="Times New Roman" w:hAnsi="Times New Roman"/>
          <w:sz w:val="28"/>
          <w:szCs w:val="28"/>
        </w:rPr>
      </w:pPr>
      <w:r w:rsidRPr="00474389">
        <w:rPr>
          <w:rStyle w:val="6"/>
          <w:rFonts w:ascii="Times New Roman" w:hAnsi="Times New Roman"/>
          <w:sz w:val="28"/>
          <w:szCs w:val="28"/>
        </w:rPr>
        <w:t>умение анализировать и представлять информацию в различных видах;</w:t>
      </w:r>
    </w:p>
    <w:p w14:paraId="0822364C" w14:textId="77777777" w:rsidR="00474389" w:rsidRPr="00474389" w:rsidRDefault="00474389" w:rsidP="005337B4">
      <w:pPr>
        <w:pStyle w:val="22"/>
        <w:numPr>
          <w:ilvl w:val="0"/>
          <w:numId w:val="28"/>
        </w:numPr>
        <w:shd w:val="clear" w:color="auto" w:fill="auto"/>
        <w:tabs>
          <w:tab w:val="left" w:pos="863"/>
        </w:tabs>
        <w:spacing w:after="60" w:line="360" w:lineRule="auto"/>
        <w:ind w:left="860" w:right="20" w:hanging="280"/>
        <w:rPr>
          <w:rFonts w:ascii="Times New Roman" w:hAnsi="Times New Roman"/>
          <w:sz w:val="28"/>
          <w:szCs w:val="28"/>
        </w:rPr>
      </w:pPr>
      <w:r w:rsidRPr="00474389">
        <w:rPr>
          <w:rStyle w:val="6"/>
          <w:rFonts w:ascii="Times New Roman" w:hAnsi="Times New Roman"/>
          <w:sz w:val="28"/>
          <w:szCs w:val="28"/>
        </w:rPr>
        <w:t>умение публично представлять результаты собственного исследования, вести дискуссии, доступно и гармонично сочетая содержание и формы представ</w:t>
      </w:r>
      <w:r w:rsidRPr="00474389">
        <w:rPr>
          <w:rStyle w:val="6"/>
          <w:rFonts w:ascii="Times New Roman" w:hAnsi="Times New Roman"/>
          <w:sz w:val="28"/>
          <w:szCs w:val="28"/>
        </w:rPr>
        <w:softHyphen/>
        <w:t>ляемой информации;</w:t>
      </w:r>
    </w:p>
    <w:p w14:paraId="2389BDC7" w14:textId="77777777" w:rsidR="00474389" w:rsidRPr="00474389" w:rsidRDefault="00474389" w:rsidP="005337B4">
      <w:pPr>
        <w:spacing w:line="360" w:lineRule="auto"/>
        <w:ind w:firstLine="280"/>
        <w:rPr>
          <w:rFonts w:ascii="Times New Roman" w:hAnsi="Times New Roman"/>
          <w:sz w:val="28"/>
          <w:szCs w:val="28"/>
        </w:rPr>
      </w:pPr>
      <w:bookmarkStart w:id="2" w:name="bookmark9"/>
      <w:r w:rsidRPr="00474389">
        <w:rPr>
          <w:rStyle w:val="1110pt"/>
          <w:rFonts w:ascii="Times New Roman" w:hAnsi="Times New Roman" w:cs="Times New Roman"/>
          <w:sz w:val="28"/>
          <w:szCs w:val="28"/>
        </w:rPr>
        <w:t>•</w:t>
      </w:r>
      <w:r w:rsidRPr="00474389">
        <w:rPr>
          <w:rStyle w:val="110"/>
          <w:rFonts w:ascii="Times New Roman" w:hAnsi="Times New Roman"/>
          <w:sz w:val="28"/>
          <w:szCs w:val="28"/>
        </w:rPr>
        <w:t xml:space="preserve"> предметных:</w:t>
      </w:r>
      <w:bookmarkEnd w:id="2"/>
    </w:p>
    <w:p w14:paraId="76424FA9"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сформированность представлений о роли и месте физики в современной на</w:t>
      </w:r>
      <w:r w:rsidRPr="00474389">
        <w:rPr>
          <w:rStyle w:val="6"/>
          <w:rFonts w:ascii="Times New Roman" w:hAnsi="Times New Roman"/>
          <w:sz w:val="28"/>
          <w:szCs w:val="28"/>
        </w:rPr>
        <w:softHyphen/>
        <w:t>учной картине мира; понимание физической сущности наблюдаемых во Все</w:t>
      </w:r>
      <w:r w:rsidRPr="00474389">
        <w:rPr>
          <w:rStyle w:val="6"/>
          <w:rFonts w:ascii="Times New Roman" w:hAnsi="Times New Roman"/>
          <w:sz w:val="28"/>
          <w:szCs w:val="28"/>
        </w:rPr>
        <w:softHyphen/>
        <w:t>ленной явлений, роли физики в формировании кругозора и функциональной грамотности человека для решения практических задач;</w:t>
      </w:r>
    </w:p>
    <w:p w14:paraId="68F6F476"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14:paraId="650D4CA0"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владение основными методами научного познания, используемыми в физике: наблюдением, описанием, измерением, экспериментом;</w:t>
      </w:r>
    </w:p>
    <w:p w14:paraId="4A417655"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умения обрабатывать результаты измерений, обнаруживать зависимость между физическими величинами, объяснять полученные результаты и де</w:t>
      </w:r>
      <w:r w:rsidRPr="00474389">
        <w:rPr>
          <w:rStyle w:val="6"/>
          <w:rFonts w:ascii="Times New Roman" w:hAnsi="Times New Roman"/>
          <w:sz w:val="28"/>
          <w:szCs w:val="28"/>
        </w:rPr>
        <w:softHyphen/>
        <w:t>лать выводы;</w:t>
      </w:r>
    </w:p>
    <w:p w14:paraId="4C657D69" w14:textId="77777777" w:rsidR="00474389" w:rsidRPr="00474389" w:rsidRDefault="00474389" w:rsidP="005337B4">
      <w:pPr>
        <w:pStyle w:val="22"/>
        <w:numPr>
          <w:ilvl w:val="0"/>
          <w:numId w:val="28"/>
        </w:numPr>
        <w:shd w:val="clear" w:color="auto" w:fill="auto"/>
        <w:tabs>
          <w:tab w:val="left" w:pos="863"/>
        </w:tabs>
        <w:spacing w:line="360" w:lineRule="auto"/>
        <w:ind w:left="860" w:hanging="280"/>
        <w:rPr>
          <w:rFonts w:ascii="Times New Roman" w:hAnsi="Times New Roman"/>
          <w:sz w:val="28"/>
          <w:szCs w:val="28"/>
        </w:rPr>
      </w:pPr>
      <w:r w:rsidRPr="00474389">
        <w:rPr>
          <w:rStyle w:val="6"/>
          <w:rFonts w:ascii="Times New Roman" w:hAnsi="Times New Roman"/>
          <w:sz w:val="28"/>
          <w:szCs w:val="28"/>
        </w:rPr>
        <w:t>сформированность умения решать физические задачи;</w:t>
      </w:r>
    </w:p>
    <w:p w14:paraId="6C88F983" w14:textId="77777777"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14:paraId="5DD904A8" w14:textId="77777777" w:rsidR="00474389" w:rsidRPr="00474389" w:rsidRDefault="00474389" w:rsidP="005337B4">
      <w:pPr>
        <w:pStyle w:val="22"/>
        <w:numPr>
          <w:ilvl w:val="0"/>
          <w:numId w:val="28"/>
        </w:numPr>
        <w:shd w:val="clear" w:color="auto" w:fill="auto"/>
        <w:tabs>
          <w:tab w:val="left" w:pos="863"/>
        </w:tabs>
        <w:spacing w:after="91" w:line="360" w:lineRule="auto"/>
        <w:ind w:left="860" w:right="20" w:hanging="280"/>
        <w:rPr>
          <w:rFonts w:ascii="Times New Roman" w:hAnsi="Times New Roman"/>
          <w:sz w:val="28"/>
          <w:szCs w:val="28"/>
        </w:rPr>
      </w:pPr>
      <w:r w:rsidRPr="00474389">
        <w:rPr>
          <w:rStyle w:val="6"/>
          <w:rFonts w:ascii="Times New Roman" w:hAnsi="Times New Roman"/>
          <w:sz w:val="28"/>
          <w:szCs w:val="28"/>
        </w:rPr>
        <w:t>сформированность собственной позиции по отношению к физической инфор</w:t>
      </w:r>
      <w:r w:rsidRPr="00474389">
        <w:rPr>
          <w:rStyle w:val="6"/>
          <w:rFonts w:ascii="Times New Roman" w:hAnsi="Times New Roman"/>
          <w:sz w:val="28"/>
          <w:szCs w:val="28"/>
        </w:rPr>
        <w:softHyphen/>
        <w:t>мации, получаемой из разных источников.</w:t>
      </w:r>
    </w:p>
    <w:p w14:paraId="69949ACA" w14:textId="77777777" w:rsidR="00A259F6" w:rsidRPr="00A259F6" w:rsidRDefault="00A259F6" w:rsidP="00A259F6">
      <w:pPr>
        <w:tabs>
          <w:tab w:val="left" w:pos="266"/>
        </w:tabs>
        <w:spacing w:line="360" w:lineRule="auto"/>
        <w:jc w:val="both"/>
        <w:rPr>
          <w:rFonts w:ascii="Times New Roman" w:hAnsi="Times New Roman"/>
          <w:b/>
          <w:sz w:val="28"/>
          <w:szCs w:val="28"/>
        </w:rPr>
      </w:pPr>
      <w:r w:rsidRPr="00A259F6">
        <w:rPr>
          <w:rFonts w:ascii="Times New Roman" w:hAnsi="Times New Roman"/>
          <w:b/>
          <w:sz w:val="28"/>
          <w:szCs w:val="28"/>
        </w:rPr>
        <w:lastRenderedPageBreak/>
        <w:t>В результате освоения дисциплины у обучающегося должны формироваться следующие компетенции:</w:t>
      </w:r>
    </w:p>
    <w:p w14:paraId="05031798" w14:textId="77777777" w:rsidR="00007DE9" w:rsidRDefault="00007DE9" w:rsidP="00007DE9">
      <w:pPr>
        <w:pStyle w:val="3"/>
        <w:shd w:val="clear" w:color="auto" w:fill="auto"/>
        <w:spacing w:line="480" w:lineRule="exact"/>
        <w:ind w:left="20" w:right="20" w:firstLine="720"/>
        <w:jc w:val="both"/>
      </w:pPr>
      <w:r>
        <w:t>ОК 01. Выбирать способы решения задач профессиональной деятельности, применительно к различным контекстам.</w:t>
      </w:r>
    </w:p>
    <w:p w14:paraId="62ACDE62" w14:textId="77777777" w:rsidR="00007DE9" w:rsidRDefault="00007DE9" w:rsidP="00007DE9">
      <w:pPr>
        <w:pStyle w:val="3"/>
        <w:shd w:val="clear" w:color="auto" w:fill="auto"/>
        <w:spacing w:line="480" w:lineRule="exact"/>
        <w:ind w:left="20" w:right="20" w:firstLine="720"/>
        <w:jc w:val="both"/>
      </w:pPr>
      <w:r>
        <w:t>ОК 02. Осуществлять поиск, анализ и интерпретацию информации, необходимой для выполнения задач профессиональной деятельности.</w:t>
      </w:r>
    </w:p>
    <w:p w14:paraId="1CDC5056" w14:textId="77777777" w:rsidR="00007DE9" w:rsidRDefault="00007DE9" w:rsidP="00007DE9">
      <w:pPr>
        <w:pStyle w:val="3"/>
        <w:shd w:val="clear" w:color="auto" w:fill="auto"/>
        <w:spacing w:line="480" w:lineRule="exact"/>
        <w:ind w:left="20" w:right="20" w:firstLine="720"/>
        <w:jc w:val="both"/>
      </w:pPr>
      <w:r>
        <w:t>ОК 03. Планировать и реализовывать собственное профессиональное и личностное развитие.</w:t>
      </w:r>
    </w:p>
    <w:p w14:paraId="4B02BAF3" w14:textId="77777777" w:rsidR="00007DE9" w:rsidRDefault="00007DE9" w:rsidP="00007DE9">
      <w:pPr>
        <w:pStyle w:val="3"/>
        <w:shd w:val="clear" w:color="auto" w:fill="auto"/>
        <w:spacing w:line="480" w:lineRule="exact"/>
        <w:ind w:left="20" w:right="20" w:firstLine="720"/>
        <w:jc w:val="both"/>
      </w:pPr>
      <w:r>
        <w:t>ОК 04. Работать в коллективе и команде, эффективно взаимодействовать с коллегами, руководством, клиентами.</w:t>
      </w:r>
    </w:p>
    <w:p w14:paraId="42CACF99" w14:textId="77777777" w:rsidR="00007DE9" w:rsidRDefault="00007DE9" w:rsidP="00007DE9">
      <w:pPr>
        <w:pStyle w:val="3"/>
        <w:shd w:val="clear" w:color="auto" w:fill="auto"/>
        <w:spacing w:line="480" w:lineRule="exact"/>
        <w:ind w:left="20" w:right="20" w:firstLine="720"/>
        <w:jc w:val="both"/>
      </w:pPr>
      <w:r>
        <w:t>ОК 05. Осуществлять устную и письменную коммуникацию на государственном языке с учетом особенностей социального и культурного контекста.</w:t>
      </w:r>
    </w:p>
    <w:p w14:paraId="798AF9D2" w14:textId="77777777" w:rsidR="00007DE9" w:rsidRDefault="00007DE9" w:rsidP="00007DE9">
      <w:pPr>
        <w:pStyle w:val="3"/>
        <w:shd w:val="clear" w:color="auto" w:fill="auto"/>
        <w:spacing w:line="480" w:lineRule="exact"/>
        <w:ind w:left="20" w:right="20" w:firstLine="720"/>
        <w:jc w:val="both"/>
      </w:pPr>
      <w: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639ED3F0" w14:textId="77777777" w:rsidR="00007DE9" w:rsidRDefault="00007DE9" w:rsidP="00007DE9">
      <w:pPr>
        <w:pStyle w:val="3"/>
        <w:shd w:val="clear" w:color="auto" w:fill="auto"/>
        <w:spacing w:line="480" w:lineRule="exact"/>
        <w:ind w:left="20" w:right="20" w:firstLine="720"/>
        <w:jc w:val="both"/>
      </w:pPr>
      <w:r>
        <w:t>ОК 07. Содействовать сохранению окружающей среды, ресурсосбережению, эффективно действовать в чрезвычайных ситуациях.</w:t>
      </w:r>
    </w:p>
    <w:p w14:paraId="5F3598B2" w14:textId="77777777" w:rsidR="00007DE9" w:rsidRDefault="00007DE9" w:rsidP="00007DE9">
      <w:pPr>
        <w:pStyle w:val="3"/>
        <w:shd w:val="clear" w:color="auto" w:fill="auto"/>
        <w:spacing w:line="480" w:lineRule="exact"/>
        <w:ind w:left="20" w:right="20" w:firstLine="720"/>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62FBDD5" w14:textId="77777777" w:rsidR="00007DE9" w:rsidRDefault="00007DE9" w:rsidP="00007DE9">
      <w:pPr>
        <w:pStyle w:val="3"/>
        <w:shd w:val="clear" w:color="auto" w:fill="auto"/>
        <w:spacing w:line="480" w:lineRule="exact"/>
        <w:ind w:left="20" w:right="20" w:firstLine="720"/>
        <w:jc w:val="both"/>
      </w:pPr>
      <w:r>
        <w:t>ОК 09. Использовать информационные технологии в профессиональной деятельности.</w:t>
      </w:r>
    </w:p>
    <w:p w14:paraId="10924DB4" w14:textId="77777777" w:rsidR="00007DE9" w:rsidRDefault="00007DE9" w:rsidP="00007DE9">
      <w:pPr>
        <w:pStyle w:val="3"/>
        <w:shd w:val="clear" w:color="auto" w:fill="auto"/>
        <w:spacing w:line="480" w:lineRule="exact"/>
        <w:ind w:left="20" w:right="20" w:firstLine="720"/>
        <w:jc w:val="both"/>
      </w:pPr>
      <w:r>
        <w:t>ОК 10. Пользоваться профессиональной документацией на государственном и иностранном языке.</w:t>
      </w:r>
    </w:p>
    <w:p w14:paraId="57BBA424" w14:textId="77777777" w:rsidR="00007DE9" w:rsidRDefault="00007DE9" w:rsidP="00007DE9">
      <w:pPr>
        <w:pStyle w:val="3"/>
        <w:shd w:val="clear" w:color="auto" w:fill="auto"/>
        <w:spacing w:line="480" w:lineRule="exact"/>
        <w:ind w:left="20" w:right="20" w:firstLine="720"/>
        <w:jc w:val="both"/>
      </w:pPr>
      <w:r>
        <w:t>ОК 11. Планировать предпринимательскую деятельность в профессиональной сфере.</w:t>
      </w:r>
    </w:p>
    <w:p w14:paraId="5494EA4B" w14:textId="77777777" w:rsidR="00641536" w:rsidRDefault="00641536" w:rsidP="00EB7743">
      <w:pPr>
        <w:spacing w:after="0" w:line="360" w:lineRule="auto"/>
        <w:jc w:val="both"/>
        <w:rPr>
          <w:rFonts w:ascii="Times New Roman" w:hAnsi="Times New Roman"/>
          <w:b/>
          <w:sz w:val="28"/>
          <w:szCs w:val="28"/>
        </w:rPr>
      </w:pPr>
    </w:p>
    <w:p w14:paraId="6FED2AB1" w14:textId="77777777" w:rsidR="00647B3D" w:rsidRPr="00EB7743" w:rsidRDefault="00647B3D" w:rsidP="005337B4">
      <w:pPr>
        <w:spacing w:after="0" w:line="360" w:lineRule="auto"/>
        <w:jc w:val="both"/>
        <w:rPr>
          <w:rFonts w:ascii="Times New Roman" w:hAnsi="Times New Roman"/>
          <w:b/>
          <w:sz w:val="28"/>
          <w:szCs w:val="28"/>
        </w:rPr>
      </w:pPr>
      <w:r w:rsidRPr="00EB7743">
        <w:rPr>
          <w:rFonts w:ascii="Times New Roman" w:hAnsi="Times New Roman"/>
          <w:b/>
          <w:sz w:val="28"/>
          <w:szCs w:val="28"/>
        </w:rPr>
        <w:lastRenderedPageBreak/>
        <w:t>1.4. Рекомендуемое количество часов на освоение программы дисциплины:</w:t>
      </w:r>
    </w:p>
    <w:p w14:paraId="788BB445" w14:textId="77777777" w:rsidR="00647B3D" w:rsidRPr="00EB7743" w:rsidRDefault="00647B3D"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EB7743">
        <w:rPr>
          <w:rFonts w:ascii="Times New Roman" w:hAnsi="Times New Roman"/>
          <w:sz w:val="28"/>
          <w:szCs w:val="28"/>
        </w:rPr>
        <w:t xml:space="preserve">максимальной учебной нагрузки обучающегося </w:t>
      </w:r>
      <w:r w:rsidR="00CF2A7F">
        <w:rPr>
          <w:rFonts w:ascii="Times New Roman" w:hAnsi="Times New Roman"/>
          <w:sz w:val="28"/>
          <w:szCs w:val="28"/>
        </w:rPr>
        <w:t>1</w:t>
      </w:r>
      <w:r w:rsidR="00DA224A">
        <w:rPr>
          <w:rFonts w:ascii="Times New Roman" w:hAnsi="Times New Roman"/>
          <w:sz w:val="28"/>
          <w:szCs w:val="28"/>
        </w:rPr>
        <w:t>08</w:t>
      </w:r>
      <w:r w:rsidRPr="00EB7743">
        <w:rPr>
          <w:rFonts w:ascii="Times New Roman" w:hAnsi="Times New Roman"/>
          <w:sz w:val="28"/>
          <w:szCs w:val="28"/>
        </w:rPr>
        <w:t xml:space="preserve"> часов, в том числе:</w:t>
      </w:r>
    </w:p>
    <w:p w14:paraId="228FB188" w14:textId="77777777" w:rsidR="00647B3D" w:rsidRPr="00EB7743" w:rsidRDefault="00647B3D"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EB7743">
        <w:rPr>
          <w:rFonts w:ascii="Times New Roman" w:hAnsi="Times New Roman"/>
          <w:sz w:val="28"/>
          <w:szCs w:val="28"/>
        </w:rPr>
        <w:t>обязательной аудиторной учебной нагрузки обучающегося 1</w:t>
      </w:r>
      <w:r w:rsidR="00DA224A">
        <w:rPr>
          <w:rFonts w:ascii="Times New Roman" w:hAnsi="Times New Roman"/>
          <w:sz w:val="28"/>
          <w:szCs w:val="28"/>
        </w:rPr>
        <w:t>08</w:t>
      </w:r>
      <w:r w:rsidRPr="00EB7743">
        <w:rPr>
          <w:rFonts w:ascii="Times New Roman" w:hAnsi="Times New Roman"/>
          <w:sz w:val="28"/>
          <w:szCs w:val="28"/>
        </w:rPr>
        <w:t xml:space="preserve"> часов;</w:t>
      </w:r>
    </w:p>
    <w:p w14:paraId="7D9A689F" w14:textId="77777777" w:rsidR="00647B3D" w:rsidRDefault="00647B3D"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28"/>
          <w:szCs w:val="28"/>
        </w:rPr>
      </w:pPr>
      <w:r w:rsidRPr="00EB7743">
        <w:rPr>
          <w:rFonts w:ascii="Times New Roman" w:hAnsi="Times New Roman"/>
          <w:sz w:val="28"/>
          <w:szCs w:val="28"/>
        </w:rPr>
        <w:t xml:space="preserve">самостоятельной работы обучающегося </w:t>
      </w:r>
      <w:r w:rsidR="00DA224A">
        <w:rPr>
          <w:rFonts w:ascii="Times New Roman" w:hAnsi="Times New Roman"/>
          <w:sz w:val="28"/>
          <w:szCs w:val="28"/>
        </w:rPr>
        <w:t>0</w:t>
      </w:r>
      <w:r w:rsidRPr="00EB7743">
        <w:rPr>
          <w:rFonts w:ascii="Times New Roman" w:hAnsi="Times New Roman"/>
          <w:sz w:val="28"/>
          <w:szCs w:val="28"/>
        </w:rPr>
        <w:t xml:space="preserve"> час</w:t>
      </w:r>
      <w:r w:rsidR="00CF2A7F">
        <w:rPr>
          <w:rFonts w:ascii="Times New Roman" w:hAnsi="Times New Roman"/>
          <w:sz w:val="28"/>
          <w:szCs w:val="28"/>
        </w:rPr>
        <w:t>ов</w:t>
      </w:r>
      <w:r w:rsidRPr="00EB7743">
        <w:rPr>
          <w:rFonts w:ascii="Times New Roman" w:hAnsi="Times New Roman"/>
          <w:sz w:val="28"/>
          <w:szCs w:val="28"/>
        </w:rPr>
        <w:t>.</w:t>
      </w:r>
    </w:p>
    <w:p w14:paraId="27ACA123" w14:textId="77777777" w:rsidR="008C4EDE" w:rsidRPr="00E57D44" w:rsidRDefault="00A259F6"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sz w:val="28"/>
          <w:szCs w:val="28"/>
        </w:rPr>
      </w:pPr>
      <w:r>
        <w:rPr>
          <w:rFonts w:ascii="Times New Roman" w:hAnsi="Times New Roman"/>
          <w:b/>
          <w:sz w:val="28"/>
          <w:szCs w:val="28"/>
        </w:rPr>
        <w:br w:type="page"/>
      </w:r>
      <w:r w:rsidR="008C4EDE" w:rsidRPr="00E57D44">
        <w:rPr>
          <w:rFonts w:ascii="Times New Roman" w:hAnsi="Times New Roman"/>
          <w:b/>
          <w:sz w:val="28"/>
          <w:szCs w:val="28"/>
        </w:rPr>
        <w:lastRenderedPageBreak/>
        <w:t>2. СТРУКТУРА И ПРИМЕРНОЕ СОДЕРЖАНИЕ УЧЕБНОЙ ДИСЦИПЛИНЫ</w:t>
      </w:r>
    </w:p>
    <w:p w14:paraId="24AE7B7B" w14:textId="77777777"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u w:val="single"/>
        </w:rPr>
      </w:pPr>
      <w:r w:rsidRPr="00E57D44">
        <w:rPr>
          <w:rFonts w:ascii="Times New Roman" w:hAnsi="Times New Roman"/>
          <w:b/>
          <w:sz w:val="28"/>
          <w:szCs w:val="28"/>
        </w:rPr>
        <w:t>2.1. Объем учебной дисциплины и виды учебной работы</w:t>
      </w:r>
    </w:p>
    <w:p w14:paraId="54C3E743" w14:textId="77777777"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b/>
          <w:sz w:val="28"/>
          <w:szCs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8C4EDE" w:rsidRPr="009F0178" w14:paraId="1723C538" w14:textId="77777777" w:rsidTr="009F0178">
        <w:trPr>
          <w:trHeight w:hRule="exact" w:val="459"/>
        </w:trPr>
        <w:tc>
          <w:tcPr>
            <w:tcW w:w="7054" w:type="dxa"/>
          </w:tcPr>
          <w:p w14:paraId="7A8BDD69" w14:textId="77777777" w:rsidR="008C4EDE" w:rsidRPr="009F0178" w:rsidRDefault="008C4EDE" w:rsidP="00CF2A7F">
            <w:pPr>
              <w:spacing w:after="0" w:line="240" w:lineRule="auto"/>
              <w:jc w:val="center"/>
              <w:rPr>
                <w:rFonts w:ascii="Times New Roman" w:hAnsi="Times New Roman"/>
                <w:b/>
                <w:sz w:val="24"/>
                <w:szCs w:val="24"/>
              </w:rPr>
            </w:pPr>
            <w:r w:rsidRPr="009F0178">
              <w:rPr>
                <w:rFonts w:ascii="Times New Roman" w:hAnsi="Times New Roman"/>
                <w:b/>
                <w:sz w:val="24"/>
                <w:szCs w:val="24"/>
              </w:rPr>
              <w:t>Вид учебной работы</w:t>
            </w:r>
          </w:p>
        </w:tc>
        <w:tc>
          <w:tcPr>
            <w:tcW w:w="2517" w:type="dxa"/>
          </w:tcPr>
          <w:p w14:paraId="62BA10CF" w14:textId="77777777" w:rsidR="008C4EDE" w:rsidRPr="009F0178" w:rsidRDefault="008C4EDE" w:rsidP="00CF2A7F">
            <w:pPr>
              <w:spacing w:after="0" w:line="240" w:lineRule="auto"/>
              <w:jc w:val="center"/>
              <w:rPr>
                <w:rFonts w:ascii="Times New Roman" w:hAnsi="Times New Roman"/>
                <w:i/>
                <w:iCs/>
                <w:sz w:val="24"/>
                <w:szCs w:val="24"/>
              </w:rPr>
            </w:pPr>
            <w:r w:rsidRPr="009F0178">
              <w:rPr>
                <w:rFonts w:ascii="Times New Roman" w:hAnsi="Times New Roman"/>
                <w:b/>
                <w:i/>
                <w:iCs/>
                <w:sz w:val="24"/>
                <w:szCs w:val="24"/>
              </w:rPr>
              <w:t>Объем часов</w:t>
            </w:r>
          </w:p>
        </w:tc>
      </w:tr>
      <w:tr w:rsidR="008C4EDE" w:rsidRPr="009F0178" w14:paraId="381A32D1" w14:textId="77777777" w:rsidTr="009F0178">
        <w:trPr>
          <w:trHeight w:hRule="exact" w:val="340"/>
        </w:trPr>
        <w:tc>
          <w:tcPr>
            <w:tcW w:w="7054" w:type="dxa"/>
          </w:tcPr>
          <w:p w14:paraId="5251BE06" w14:textId="77777777" w:rsidR="008C4EDE" w:rsidRPr="009F0178" w:rsidRDefault="008C4EDE" w:rsidP="00CF2A7F">
            <w:pPr>
              <w:spacing w:after="0" w:line="240" w:lineRule="auto"/>
              <w:rPr>
                <w:rFonts w:ascii="Times New Roman" w:hAnsi="Times New Roman"/>
                <w:b/>
                <w:sz w:val="24"/>
                <w:szCs w:val="24"/>
              </w:rPr>
            </w:pPr>
            <w:r w:rsidRPr="009F0178">
              <w:rPr>
                <w:rFonts w:ascii="Times New Roman" w:hAnsi="Times New Roman"/>
                <w:b/>
                <w:sz w:val="24"/>
                <w:szCs w:val="24"/>
              </w:rPr>
              <w:t>Максимальная учебная нагрузка (всего)</w:t>
            </w:r>
          </w:p>
        </w:tc>
        <w:tc>
          <w:tcPr>
            <w:tcW w:w="2517" w:type="dxa"/>
          </w:tcPr>
          <w:p w14:paraId="24F3CD5D" w14:textId="77777777" w:rsidR="008C4EDE" w:rsidRPr="009F0178" w:rsidRDefault="00CF2A7F" w:rsidP="00DA224A">
            <w:pPr>
              <w:spacing w:after="0" w:line="240" w:lineRule="auto"/>
              <w:jc w:val="center"/>
              <w:rPr>
                <w:rFonts w:ascii="Times New Roman" w:hAnsi="Times New Roman"/>
                <w:i/>
                <w:iCs/>
                <w:sz w:val="24"/>
                <w:szCs w:val="24"/>
              </w:rPr>
            </w:pPr>
            <w:r w:rsidRPr="009F0178">
              <w:rPr>
                <w:rFonts w:ascii="Times New Roman" w:hAnsi="Times New Roman"/>
                <w:i/>
                <w:iCs/>
                <w:sz w:val="24"/>
                <w:szCs w:val="24"/>
              </w:rPr>
              <w:t>1</w:t>
            </w:r>
            <w:r w:rsidR="00DA224A">
              <w:rPr>
                <w:rFonts w:ascii="Times New Roman" w:hAnsi="Times New Roman"/>
                <w:i/>
                <w:iCs/>
                <w:sz w:val="24"/>
                <w:szCs w:val="24"/>
              </w:rPr>
              <w:t>08</w:t>
            </w:r>
          </w:p>
        </w:tc>
      </w:tr>
      <w:tr w:rsidR="008C4EDE" w:rsidRPr="009F0178" w14:paraId="24B76DF2" w14:textId="77777777" w:rsidTr="009F0178">
        <w:trPr>
          <w:trHeight w:hRule="exact" w:val="340"/>
        </w:trPr>
        <w:tc>
          <w:tcPr>
            <w:tcW w:w="7054" w:type="dxa"/>
          </w:tcPr>
          <w:p w14:paraId="601C4115" w14:textId="77777777" w:rsidR="008C4EDE" w:rsidRPr="009F0178" w:rsidRDefault="008C4EDE" w:rsidP="00CF2A7F">
            <w:pPr>
              <w:spacing w:after="0" w:line="240" w:lineRule="auto"/>
              <w:rPr>
                <w:rFonts w:ascii="Times New Roman" w:hAnsi="Times New Roman"/>
                <w:b/>
                <w:sz w:val="24"/>
                <w:szCs w:val="24"/>
              </w:rPr>
            </w:pPr>
            <w:r w:rsidRPr="009F0178">
              <w:rPr>
                <w:rFonts w:ascii="Times New Roman" w:hAnsi="Times New Roman"/>
                <w:b/>
                <w:sz w:val="24"/>
                <w:szCs w:val="24"/>
              </w:rPr>
              <w:t xml:space="preserve">Обязательная аудиторная учебная нагрузка (всего) </w:t>
            </w:r>
          </w:p>
        </w:tc>
        <w:tc>
          <w:tcPr>
            <w:tcW w:w="2517" w:type="dxa"/>
          </w:tcPr>
          <w:p w14:paraId="36F9B592" w14:textId="77777777" w:rsidR="008C4EDE" w:rsidRPr="009F0178" w:rsidRDefault="00CF2A7F" w:rsidP="00DA224A">
            <w:pPr>
              <w:spacing w:after="0" w:line="240" w:lineRule="auto"/>
              <w:jc w:val="center"/>
              <w:rPr>
                <w:rFonts w:ascii="Times New Roman" w:hAnsi="Times New Roman"/>
                <w:i/>
                <w:iCs/>
                <w:sz w:val="24"/>
                <w:szCs w:val="24"/>
              </w:rPr>
            </w:pPr>
            <w:r w:rsidRPr="009F0178">
              <w:rPr>
                <w:rFonts w:ascii="Times New Roman" w:hAnsi="Times New Roman"/>
                <w:i/>
                <w:iCs/>
                <w:sz w:val="24"/>
                <w:szCs w:val="24"/>
              </w:rPr>
              <w:t>1</w:t>
            </w:r>
            <w:r w:rsidR="00DA224A">
              <w:rPr>
                <w:rFonts w:ascii="Times New Roman" w:hAnsi="Times New Roman"/>
                <w:i/>
                <w:iCs/>
                <w:sz w:val="24"/>
                <w:szCs w:val="24"/>
              </w:rPr>
              <w:t>08</w:t>
            </w:r>
          </w:p>
        </w:tc>
      </w:tr>
      <w:tr w:rsidR="008C4EDE" w:rsidRPr="009F0178" w14:paraId="278B2948" w14:textId="77777777" w:rsidTr="009F0178">
        <w:trPr>
          <w:trHeight w:hRule="exact" w:val="340"/>
        </w:trPr>
        <w:tc>
          <w:tcPr>
            <w:tcW w:w="7054" w:type="dxa"/>
          </w:tcPr>
          <w:p w14:paraId="2C019077" w14:textId="77777777" w:rsidR="008C4EDE" w:rsidRPr="009F0178" w:rsidRDefault="008C4EDE" w:rsidP="00CF2A7F">
            <w:pPr>
              <w:spacing w:after="0" w:line="240" w:lineRule="auto"/>
              <w:jc w:val="both"/>
              <w:rPr>
                <w:rFonts w:ascii="Times New Roman" w:hAnsi="Times New Roman"/>
                <w:sz w:val="24"/>
                <w:szCs w:val="24"/>
              </w:rPr>
            </w:pPr>
            <w:r w:rsidRPr="009F0178">
              <w:rPr>
                <w:rFonts w:ascii="Times New Roman" w:hAnsi="Times New Roman"/>
                <w:sz w:val="24"/>
                <w:szCs w:val="24"/>
              </w:rPr>
              <w:t>в том числе:</w:t>
            </w:r>
          </w:p>
        </w:tc>
        <w:tc>
          <w:tcPr>
            <w:tcW w:w="2517" w:type="dxa"/>
          </w:tcPr>
          <w:p w14:paraId="530FFDDF" w14:textId="77777777" w:rsidR="008C4EDE" w:rsidRPr="009F0178" w:rsidRDefault="008C4EDE" w:rsidP="00CF2A7F">
            <w:pPr>
              <w:spacing w:after="0" w:line="240" w:lineRule="auto"/>
              <w:jc w:val="center"/>
              <w:rPr>
                <w:rFonts w:ascii="Times New Roman" w:hAnsi="Times New Roman"/>
                <w:i/>
                <w:iCs/>
                <w:sz w:val="24"/>
                <w:szCs w:val="24"/>
              </w:rPr>
            </w:pPr>
          </w:p>
        </w:tc>
      </w:tr>
      <w:tr w:rsidR="00CF2A7F" w:rsidRPr="009F0178" w14:paraId="1136547E" w14:textId="77777777" w:rsidTr="009F0178">
        <w:trPr>
          <w:trHeight w:val="740"/>
        </w:trPr>
        <w:tc>
          <w:tcPr>
            <w:tcW w:w="7054" w:type="dxa"/>
          </w:tcPr>
          <w:p w14:paraId="20BB7DC2" w14:textId="77777777" w:rsidR="00CF2A7F" w:rsidRPr="009F0178" w:rsidRDefault="00CF2A7F" w:rsidP="00CF2A7F">
            <w:pPr>
              <w:spacing w:after="0" w:line="240" w:lineRule="auto"/>
              <w:jc w:val="both"/>
              <w:rPr>
                <w:rFonts w:ascii="Times New Roman" w:hAnsi="Times New Roman"/>
                <w:sz w:val="24"/>
                <w:szCs w:val="24"/>
              </w:rPr>
            </w:pPr>
            <w:r w:rsidRPr="009F0178">
              <w:rPr>
                <w:rFonts w:ascii="Times New Roman" w:hAnsi="Times New Roman"/>
                <w:sz w:val="24"/>
                <w:szCs w:val="24"/>
              </w:rPr>
              <w:t xml:space="preserve">     лабораторные занятия, практические </w:t>
            </w:r>
            <w:proofErr w:type="gramStart"/>
            <w:r w:rsidRPr="009F0178">
              <w:rPr>
                <w:rFonts w:ascii="Times New Roman" w:hAnsi="Times New Roman"/>
                <w:sz w:val="24"/>
                <w:szCs w:val="24"/>
              </w:rPr>
              <w:t xml:space="preserve">занятия,   </w:t>
            </w:r>
            <w:proofErr w:type="gramEnd"/>
            <w:r w:rsidRPr="009F0178">
              <w:rPr>
                <w:rFonts w:ascii="Times New Roman" w:hAnsi="Times New Roman"/>
                <w:sz w:val="24"/>
                <w:szCs w:val="24"/>
              </w:rPr>
              <w:t xml:space="preserve">   контрольные работы</w:t>
            </w:r>
          </w:p>
        </w:tc>
        <w:tc>
          <w:tcPr>
            <w:tcW w:w="2517" w:type="dxa"/>
          </w:tcPr>
          <w:p w14:paraId="53D443B5" w14:textId="77777777" w:rsidR="00CF2A7F" w:rsidRPr="009F0178" w:rsidRDefault="00DA224A" w:rsidP="00CF2A7F">
            <w:pPr>
              <w:spacing w:after="0" w:line="240" w:lineRule="auto"/>
              <w:jc w:val="center"/>
              <w:rPr>
                <w:rFonts w:ascii="Times New Roman" w:hAnsi="Times New Roman"/>
                <w:i/>
                <w:iCs/>
                <w:sz w:val="24"/>
                <w:szCs w:val="24"/>
              </w:rPr>
            </w:pPr>
            <w:r>
              <w:rPr>
                <w:rFonts w:ascii="Times New Roman" w:hAnsi="Times New Roman"/>
                <w:i/>
                <w:iCs/>
                <w:sz w:val="24"/>
                <w:szCs w:val="24"/>
              </w:rPr>
              <w:t>12</w:t>
            </w:r>
          </w:p>
        </w:tc>
      </w:tr>
      <w:tr w:rsidR="008C4EDE" w:rsidRPr="009F0178" w14:paraId="53FBD930" w14:textId="77777777" w:rsidTr="009F0178">
        <w:trPr>
          <w:trHeight w:hRule="exact" w:val="340"/>
        </w:trPr>
        <w:tc>
          <w:tcPr>
            <w:tcW w:w="7054" w:type="dxa"/>
          </w:tcPr>
          <w:p w14:paraId="6C54222A" w14:textId="77777777" w:rsidR="008C4EDE" w:rsidRPr="009F0178" w:rsidRDefault="008C4EDE" w:rsidP="00CF2A7F">
            <w:pPr>
              <w:spacing w:after="0" w:line="240" w:lineRule="auto"/>
              <w:jc w:val="both"/>
              <w:rPr>
                <w:rFonts w:ascii="Times New Roman" w:hAnsi="Times New Roman"/>
                <w:b/>
                <w:sz w:val="24"/>
                <w:szCs w:val="24"/>
              </w:rPr>
            </w:pPr>
            <w:r w:rsidRPr="009F0178">
              <w:rPr>
                <w:rFonts w:ascii="Times New Roman" w:hAnsi="Times New Roman"/>
                <w:b/>
                <w:sz w:val="24"/>
                <w:szCs w:val="24"/>
              </w:rPr>
              <w:t>Самостоятельная работа обучающегося (всего)</w:t>
            </w:r>
          </w:p>
        </w:tc>
        <w:tc>
          <w:tcPr>
            <w:tcW w:w="2517" w:type="dxa"/>
          </w:tcPr>
          <w:p w14:paraId="72AF8E88" w14:textId="77777777" w:rsidR="008C4EDE" w:rsidRPr="009F0178" w:rsidRDefault="00DA224A" w:rsidP="00CF2A7F">
            <w:pPr>
              <w:spacing w:after="0" w:line="240" w:lineRule="auto"/>
              <w:jc w:val="center"/>
              <w:rPr>
                <w:rFonts w:ascii="Times New Roman" w:hAnsi="Times New Roman"/>
                <w:i/>
                <w:iCs/>
                <w:sz w:val="24"/>
                <w:szCs w:val="24"/>
              </w:rPr>
            </w:pPr>
            <w:r>
              <w:rPr>
                <w:rFonts w:ascii="Times New Roman" w:hAnsi="Times New Roman"/>
                <w:i/>
                <w:iCs/>
                <w:sz w:val="24"/>
                <w:szCs w:val="24"/>
              </w:rPr>
              <w:t>-</w:t>
            </w:r>
          </w:p>
        </w:tc>
      </w:tr>
      <w:tr w:rsidR="008C4EDE" w:rsidRPr="009F0178" w14:paraId="6C5E2936" w14:textId="77777777" w:rsidTr="009F0178">
        <w:trPr>
          <w:trHeight w:hRule="exact" w:val="340"/>
        </w:trPr>
        <w:tc>
          <w:tcPr>
            <w:tcW w:w="7054" w:type="dxa"/>
          </w:tcPr>
          <w:p w14:paraId="7FC7E1EC" w14:textId="77777777" w:rsidR="008C4EDE" w:rsidRPr="009F0178" w:rsidRDefault="008C4EDE" w:rsidP="00CF2A7F">
            <w:pPr>
              <w:spacing w:after="0" w:line="240" w:lineRule="auto"/>
              <w:jc w:val="both"/>
              <w:rPr>
                <w:rFonts w:ascii="Times New Roman" w:hAnsi="Times New Roman"/>
                <w:sz w:val="24"/>
                <w:szCs w:val="24"/>
              </w:rPr>
            </w:pPr>
            <w:r w:rsidRPr="009F0178">
              <w:rPr>
                <w:rFonts w:ascii="Times New Roman" w:hAnsi="Times New Roman"/>
                <w:sz w:val="24"/>
                <w:szCs w:val="24"/>
              </w:rPr>
              <w:t>в том числе:</w:t>
            </w:r>
          </w:p>
        </w:tc>
        <w:tc>
          <w:tcPr>
            <w:tcW w:w="2517" w:type="dxa"/>
          </w:tcPr>
          <w:p w14:paraId="3233129F" w14:textId="77777777" w:rsidR="008C4EDE" w:rsidRPr="009F0178" w:rsidRDefault="008C4EDE" w:rsidP="00CF2A7F">
            <w:pPr>
              <w:spacing w:after="0" w:line="240" w:lineRule="auto"/>
              <w:jc w:val="center"/>
              <w:rPr>
                <w:rFonts w:ascii="Times New Roman" w:hAnsi="Times New Roman"/>
                <w:i/>
                <w:iCs/>
                <w:sz w:val="24"/>
                <w:szCs w:val="24"/>
              </w:rPr>
            </w:pPr>
          </w:p>
        </w:tc>
      </w:tr>
      <w:tr w:rsidR="008C4EDE" w:rsidRPr="009F0178" w14:paraId="222C3A7F" w14:textId="77777777" w:rsidTr="009F0178">
        <w:tc>
          <w:tcPr>
            <w:tcW w:w="7054" w:type="dxa"/>
          </w:tcPr>
          <w:p w14:paraId="735FF972" w14:textId="77777777" w:rsidR="008C4EDE" w:rsidRPr="009F0178" w:rsidRDefault="008C4EDE" w:rsidP="00DA224A">
            <w:pPr>
              <w:numPr>
                <w:ilvl w:val="0"/>
                <w:numId w:val="10"/>
              </w:numPr>
              <w:spacing w:after="0" w:line="240" w:lineRule="auto"/>
              <w:ind w:left="0" w:hanging="284"/>
              <w:jc w:val="both"/>
              <w:rPr>
                <w:rFonts w:ascii="Times New Roman" w:hAnsi="Times New Roman"/>
                <w:i/>
                <w:sz w:val="24"/>
                <w:szCs w:val="24"/>
              </w:rPr>
            </w:pPr>
          </w:p>
        </w:tc>
        <w:tc>
          <w:tcPr>
            <w:tcW w:w="2517" w:type="dxa"/>
          </w:tcPr>
          <w:p w14:paraId="43F17BEE" w14:textId="77777777" w:rsidR="008C4EDE" w:rsidRPr="009F0178" w:rsidRDefault="008C4EDE" w:rsidP="00CF2A7F">
            <w:pPr>
              <w:spacing w:after="0" w:line="240" w:lineRule="auto"/>
              <w:jc w:val="center"/>
              <w:rPr>
                <w:rFonts w:ascii="Times New Roman" w:hAnsi="Times New Roman"/>
                <w:i/>
                <w:iCs/>
                <w:sz w:val="24"/>
                <w:szCs w:val="24"/>
              </w:rPr>
            </w:pPr>
          </w:p>
        </w:tc>
      </w:tr>
      <w:tr w:rsidR="009F0178" w:rsidRPr="009F0178" w14:paraId="2A337792" w14:textId="77777777" w:rsidTr="009F0178">
        <w:tc>
          <w:tcPr>
            <w:tcW w:w="7054" w:type="dxa"/>
          </w:tcPr>
          <w:p w14:paraId="15CCD63B" w14:textId="77777777" w:rsidR="009F0178" w:rsidRPr="009F0178" w:rsidRDefault="0030133C" w:rsidP="00DA224A">
            <w:pPr>
              <w:numPr>
                <w:ilvl w:val="0"/>
                <w:numId w:val="10"/>
              </w:numPr>
              <w:spacing w:after="0" w:line="240" w:lineRule="auto"/>
              <w:ind w:left="0" w:hanging="284"/>
              <w:jc w:val="both"/>
              <w:rPr>
                <w:rFonts w:ascii="Times New Roman" w:hAnsi="Times New Roman"/>
                <w:i/>
                <w:sz w:val="24"/>
                <w:szCs w:val="24"/>
              </w:rPr>
            </w:pPr>
            <w:proofErr w:type="gramStart"/>
            <w:r>
              <w:rPr>
                <w:rFonts w:ascii="Times New Roman" w:hAnsi="Times New Roman"/>
                <w:i/>
                <w:iCs/>
                <w:sz w:val="24"/>
                <w:szCs w:val="24"/>
              </w:rPr>
              <w:t xml:space="preserve">Промежуточная </w:t>
            </w:r>
            <w:r w:rsidR="009F0178" w:rsidRPr="009F0178">
              <w:rPr>
                <w:rFonts w:ascii="Times New Roman" w:hAnsi="Times New Roman"/>
                <w:i/>
                <w:iCs/>
                <w:sz w:val="24"/>
                <w:szCs w:val="24"/>
              </w:rPr>
              <w:t xml:space="preserve"> аттестация</w:t>
            </w:r>
            <w:proofErr w:type="gramEnd"/>
            <w:r w:rsidR="009F0178" w:rsidRPr="009F0178">
              <w:rPr>
                <w:rFonts w:ascii="Times New Roman" w:hAnsi="Times New Roman"/>
                <w:i/>
                <w:iCs/>
                <w:sz w:val="24"/>
                <w:szCs w:val="24"/>
              </w:rPr>
              <w:t xml:space="preserve"> в форме</w:t>
            </w:r>
            <w:r w:rsidR="004D2920">
              <w:rPr>
                <w:rFonts w:ascii="Times New Roman" w:hAnsi="Times New Roman"/>
                <w:i/>
                <w:iCs/>
                <w:sz w:val="24"/>
                <w:szCs w:val="24"/>
              </w:rPr>
              <w:t xml:space="preserve"> </w:t>
            </w:r>
            <w:proofErr w:type="spellStart"/>
            <w:r w:rsidR="00DA224A">
              <w:rPr>
                <w:rFonts w:ascii="Times New Roman" w:hAnsi="Times New Roman"/>
                <w:i/>
                <w:iCs/>
                <w:sz w:val="24"/>
                <w:szCs w:val="24"/>
              </w:rPr>
              <w:t>дифзачета</w:t>
            </w:r>
            <w:proofErr w:type="spellEnd"/>
          </w:p>
        </w:tc>
        <w:tc>
          <w:tcPr>
            <w:tcW w:w="2517" w:type="dxa"/>
          </w:tcPr>
          <w:p w14:paraId="6E4362D5" w14:textId="77777777" w:rsidR="009F0178" w:rsidRPr="009F0178" w:rsidRDefault="00DA224A" w:rsidP="00CF2A7F">
            <w:pPr>
              <w:spacing w:after="0" w:line="240" w:lineRule="auto"/>
              <w:jc w:val="center"/>
              <w:rPr>
                <w:rFonts w:ascii="Times New Roman" w:hAnsi="Times New Roman"/>
                <w:i/>
                <w:iCs/>
                <w:sz w:val="24"/>
                <w:szCs w:val="24"/>
              </w:rPr>
            </w:pPr>
            <w:r>
              <w:rPr>
                <w:rFonts w:ascii="Times New Roman" w:hAnsi="Times New Roman"/>
                <w:i/>
                <w:iCs/>
                <w:sz w:val="24"/>
                <w:szCs w:val="24"/>
              </w:rPr>
              <w:t>2</w:t>
            </w:r>
          </w:p>
        </w:tc>
      </w:tr>
      <w:tr w:rsidR="008C4EDE" w:rsidRPr="009F0178" w14:paraId="07A31650" w14:textId="77777777" w:rsidTr="009F0178">
        <w:trPr>
          <w:trHeight w:val="1061"/>
        </w:trPr>
        <w:tc>
          <w:tcPr>
            <w:tcW w:w="0" w:type="auto"/>
            <w:gridSpan w:val="2"/>
          </w:tcPr>
          <w:p w14:paraId="137EEEFD" w14:textId="77777777" w:rsidR="008C4EDE" w:rsidRPr="009F0178" w:rsidRDefault="009F0178" w:rsidP="004D2920">
            <w:pPr>
              <w:spacing w:after="0" w:line="360" w:lineRule="auto"/>
              <w:rPr>
                <w:rFonts w:ascii="Times New Roman" w:hAnsi="Times New Roman"/>
                <w:i/>
                <w:iCs/>
                <w:sz w:val="24"/>
                <w:szCs w:val="24"/>
              </w:rPr>
            </w:pPr>
            <w:r w:rsidRPr="009F0178">
              <w:rPr>
                <w:rFonts w:ascii="Times New Roman" w:hAnsi="Times New Roman"/>
                <w:i/>
                <w:iCs/>
                <w:sz w:val="24"/>
                <w:szCs w:val="24"/>
              </w:rPr>
              <w:t xml:space="preserve"> </w:t>
            </w:r>
          </w:p>
        </w:tc>
      </w:tr>
    </w:tbl>
    <w:p w14:paraId="169BA999" w14:textId="77777777"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p>
    <w:p w14:paraId="6CC5FE56" w14:textId="77777777"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sectPr w:rsidR="008C4EDE" w:rsidRPr="00E57D44">
          <w:headerReference w:type="default" r:id="rId11"/>
          <w:pgSz w:w="11906" w:h="16838"/>
          <w:pgMar w:top="1134" w:right="850" w:bottom="1134" w:left="1701" w:header="708" w:footer="708" w:gutter="0"/>
          <w:cols w:space="720"/>
        </w:sectPr>
      </w:pPr>
    </w:p>
    <w:p w14:paraId="02BB2C72" w14:textId="77777777"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r w:rsidRPr="00E57D44">
        <w:rPr>
          <w:rFonts w:ascii="Times New Roman" w:hAnsi="Times New Roman"/>
          <w:b/>
          <w:sz w:val="28"/>
          <w:szCs w:val="28"/>
        </w:rPr>
        <w:lastRenderedPageBreak/>
        <w:t xml:space="preserve">2.2. </w:t>
      </w:r>
      <w:r w:rsidR="001D41E0">
        <w:rPr>
          <w:rFonts w:ascii="Times New Roman" w:hAnsi="Times New Roman"/>
          <w:b/>
          <w:sz w:val="28"/>
          <w:szCs w:val="28"/>
        </w:rPr>
        <w:t>Т</w:t>
      </w:r>
      <w:r w:rsidRPr="00E57D44">
        <w:rPr>
          <w:rFonts w:ascii="Times New Roman" w:hAnsi="Times New Roman"/>
          <w:b/>
          <w:sz w:val="28"/>
          <w:szCs w:val="28"/>
        </w:rPr>
        <w:t>ематический план и содержание учебной дисциплины</w:t>
      </w:r>
      <w:r w:rsidRPr="00E57D44">
        <w:rPr>
          <w:rFonts w:ascii="Times New Roman" w:hAnsi="Times New Roman"/>
          <w:b/>
          <w:caps/>
          <w:sz w:val="28"/>
          <w:szCs w:val="28"/>
        </w:rPr>
        <w:t xml:space="preserve"> </w:t>
      </w:r>
    </w:p>
    <w:p w14:paraId="61A4C6FC" w14:textId="0276A610" w:rsidR="008C4EDE" w:rsidRPr="00E57D44" w:rsidRDefault="0061075D"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r>
        <w:rPr>
          <w:rFonts w:ascii="Times New Roman" w:hAnsi="Times New Roman"/>
          <w:b/>
          <w:caps/>
          <w:color w:val="000000" w:themeColor="text1"/>
          <w:sz w:val="28"/>
          <w:szCs w:val="28"/>
        </w:rPr>
        <w:t>ООД.11</w:t>
      </w:r>
      <w:r>
        <w:rPr>
          <w:rFonts w:ascii="Times New Roman" w:hAnsi="Times New Roman"/>
          <w:b/>
          <w:caps/>
          <w:sz w:val="28"/>
          <w:szCs w:val="28"/>
        </w:rPr>
        <w:t xml:space="preserve"> </w:t>
      </w:r>
      <w:r w:rsidR="008C4EDE" w:rsidRPr="00E57D44">
        <w:rPr>
          <w:rFonts w:ascii="Times New Roman" w:hAnsi="Times New Roman"/>
          <w:b/>
          <w:caps/>
          <w:sz w:val="28"/>
          <w:szCs w:val="28"/>
        </w:rPr>
        <w:t>Физика</w:t>
      </w:r>
    </w:p>
    <w:tbl>
      <w:tblPr>
        <w:tblW w:w="14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8080"/>
        <w:gridCol w:w="1985"/>
        <w:gridCol w:w="1780"/>
      </w:tblGrid>
      <w:tr w:rsidR="001D41E0" w14:paraId="5A292BB6" w14:textId="77777777" w:rsidTr="001D41E0">
        <w:trPr>
          <w:trHeight w:val="928"/>
          <w:jc w:val="center"/>
        </w:trPr>
        <w:tc>
          <w:tcPr>
            <w:tcW w:w="2945" w:type="dxa"/>
            <w:tcBorders>
              <w:top w:val="single" w:sz="4" w:space="0" w:color="auto"/>
              <w:left w:val="single" w:sz="4" w:space="0" w:color="auto"/>
              <w:bottom w:val="single" w:sz="4" w:space="0" w:color="auto"/>
              <w:right w:val="single" w:sz="4" w:space="0" w:color="auto"/>
            </w:tcBorders>
            <w:vAlign w:val="center"/>
            <w:hideMark/>
          </w:tcPr>
          <w:p w14:paraId="0972ACE3"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F5F23D6"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НАИМЕНОВАНИЕ ТЕМЫ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EE7207"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КОЛИЧЕСТВО ЧАСОВ</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999539C"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УРОВЕНЬ УСВОЕНИЯ</w:t>
            </w:r>
          </w:p>
        </w:tc>
      </w:tr>
      <w:tr w:rsidR="001D41E0" w14:paraId="22C8325A" w14:textId="77777777" w:rsidTr="001D41E0">
        <w:trPr>
          <w:trHeight w:val="335"/>
          <w:jc w:val="center"/>
        </w:trPr>
        <w:tc>
          <w:tcPr>
            <w:tcW w:w="2945" w:type="dxa"/>
            <w:tcBorders>
              <w:top w:val="single" w:sz="4" w:space="0" w:color="auto"/>
              <w:left w:val="single" w:sz="4" w:space="0" w:color="auto"/>
              <w:bottom w:val="single" w:sz="4" w:space="0" w:color="auto"/>
              <w:right w:val="single" w:sz="4" w:space="0" w:color="auto"/>
            </w:tcBorders>
            <w:vAlign w:val="center"/>
            <w:hideMark/>
          </w:tcPr>
          <w:p w14:paraId="787ECD1D"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38FD63C"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1A89A6" w14:textId="77777777" w:rsidR="001D41E0" w:rsidRDefault="001D41E0">
            <w:pPr>
              <w:tabs>
                <w:tab w:val="left" w:pos="5400"/>
              </w:tabs>
              <w:spacing w:after="0" w:line="240" w:lineRule="auto"/>
              <w:jc w:val="center"/>
              <w:rPr>
                <w:rFonts w:ascii="Times New Roman" w:hAnsi="Times New Roman"/>
                <w:sz w:val="24"/>
                <w:szCs w:val="24"/>
              </w:rPr>
            </w:pPr>
            <w:r>
              <w:rPr>
                <w:rFonts w:ascii="Times New Roman" w:hAnsi="Times New Roman"/>
                <w:sz w:val="24"/>
                <w:szCs w:val="24"/>
              </w:rPr>
              <w:t>3</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51F7495" w14:textId="77777777" w:rsidR="001D41E0" w:rsidRDefault="001D41E0">
            <w:pPr>
              <w:spacing w:after="0" w:line="240" w:lineRule="auto"/>
            </w:pPr>
          </w:p>
        </w:tc>
      </w:tr>
      <w:tr w:rsidR="001D41E0" w14:paraId="419672BC" w14:textId="77777777" w:rsidTr="001D41E0">
        <w:trPr>
          <w:trHeight w:val="483"/>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14:paraId="75405F57" w14:textId="77777777" w:rsidR="001D41E0" w:rsidRDefault="001D41E0"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Раздел 1. Методы научного познания и физическая картина мира (</w:t>
            </w:r>
            <w:r w:rsidR="00CC743E">
              <w:rPr>
                <w:rFonts w:ascii="Times New Roman" w:hAnsi="Times New Roman"/>
                <w:b/>
                <w:bCs/>
                <w:sz w:val="24"/>
                <w:szCs w:val="24"/>
              </w:rPr>
              <w:t>4 часа</w:t>
            </w:r>
            <w:r w:rsidR="00E40D84">
              <w:rPr>
                <w:rFonts w:ascii="Times New Roman" w:hAnsi="Times New Roman"/>
                <w:b/>
                <w:bCs/>
                <w:sz w:val="24"/>
                <w:szCs w:val="24"/>
              </w:rPr>
              <w:t xml:space="preserve"> Пз-2</w:t>
            </w:r>
            <w:r>
              <w:rPr>
                <w:rFonts w:ascii="Times New Roman" w:hAnsi="Times New Roman"/>
                <w:b/>
                <w:bCs/>
                <w:sz w:val="24"/>
                <w:szCs w:val="24"/>
              </w:rPr>
              <w:t>)</w:t>
            </w:r>
          </w:p>
        </w:tc>
      </w:tr>
      <w:tr w:rsidR="001D41E0" w14:paraId="79AB059D" w14:textId="77777777" w:rsidTr="001D41E0">
        <w:trPr>
          <w:trHeight w:val="1466"/>
          <w:jc w:val="center"/>
        </w:trPr>
        <w:tc>
          <w:tcPr>
            <w:tcW w:w="2945" w:type="dxa"/>
            <w:tcBorders>
              <w:top w:val="single" w:sz="4" w:space="0" w:color="auto"/>
              <w:left w:val="single" w:sz="4" w:space="0" w:color="auto"/>
              <w:bottom w:val="single" w:sz="4" w:space="0" w:color="auto"/>
              <w:right w:val="single" w:sz="4" w:space="0" w:color="auto"/>
            </w:tcBorders>
            <w:hideMark/>
          </w:tcPr>
          <w:p w14:paraId="43BC5FF4" w14:textId="77777777" w:rsidR="001D41E0" w:rsidRDefault="001D41E0">
            <w:pPr>
              <w:spacing w:after="0" w:line="240" w:lineRule="auto"/>
            </w:pPr>
            <w:r>
              <w:rPr>
                <w:rFonts w:ascii="Times New Roman" w:hAnsi="Times New Roman"/>
                <w:bCs/>
                <w:sz w:val="24"/>
                <w:szCs w:val="24"/>
              </w:rPr>
              <w:t>Тема 1.1 Физика- наука о природе. Естественнонаучный метод познания, его возможности.</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B9DC53"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714616F8"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Физика- наука о природе. Естественнонаучный метод познания, его возможности. Моделирование физических явлений и процессов. Роль эксперимента и теории в процессе познания природы. Физические законы. Основные элементы физической картины мира.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EC187D" w14:textId="77777777"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4743893"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r>
      <w:tr w:rsidR="001D41E0" w14:paraId="0D1FB912" w14:textId="77777777" w:rsidTr="00320611">
        <w:trPr>
          <w:trHeight w:val="357"/>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31034A4D" w14:textId="77777777" w:rsidR="001D41E0" w:rsidRDefault="001D41E0">
            <w:pPr>
              <w:spacing w:after="0" w:line="240" w:lineRule="auto"/>
              <w:rPr>
                <w:rFonts w:ascii="Times New Roman" w:hAnsi="Times New Roman"/>
                <w:sz w:val="24"/>
                <w:szCs w:val="24"/>
              </w:rPr>
            </w:pPr>
            <w:r>
              <w:rPr>
                <w:rFonts w:ascii="Times New Roman" w:hAnsi="Times New Roman"/>
                <w:sz w:val="24"/>
                <w:szCs w:val="24"/>
              </w:rPr>
              <w:t>Тема 1.2</w:t>
            </w:r>
            <w:r>
              <w:rPr>
                <w:rFonts w:ascii="Times New Roman" w:hAnsi="Times New Roman"/>
                <w:bCs/>
                <w:sz w:val="24"/>
                <w:szCs w:val="24"/>
              </w:rPr>
              <w:t xml:space="preserve"> Математические основы физики.</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64645F6" w14:textId="77777777" w:rsidR="001D41E0" w:rsidRDefault="001D41E0">
            <w:pPr>
              <w:spacing w:after="0" w:line="240" w:lineRule="auto"/>
              <w:rPr>
                <w:rFonts w:ascii="Times New Roman" w:hAnsi="Times New Roman"/>
                <w:sz w:val="24"/>
                <w:szCs w:val="24"/>
              </w:rPr>
            </w:pPr>
            <w:r>
              <w:rPr>
                <w:rFonts w:ascii="Times New Roman" w:hAnsi="Times New Roman"/>
                <w:sz w:val="24"/>
                <w:szCs w:val="24"/>
              </w:rPr>
              <w:t>Азбука физики. Математический аппарат в курсе физики.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F6CDFA" w14:textId="77777777" w:rsidR="001D41E0" w:rsidRDefault="001D41E0">
            <w:pPr>
              <w:spacing w:after="0" w:line="240" w:lineRule="auto"/>
              <w:jc w:val="center"/>
            </w:pPr>
            <w: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8C0F9"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3130D7B4" w14:textId="77777777" w:rsidTr="00320611">
        <w:trPr>
          <w:trHeight w:val="357"/>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50BAC40"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7BDBDC60" w14:textId="77777777" w:rsidR="001D41E0" w:rsidRDefault="007F67F1">
            <w:pPr>
              <w:spacing w:after="0" w:line="240" w:lineRule="auto"/>
              <w:rPr>
                <w:rFonts w:ascii="Times New Roman" w:hAnsi="Times New Roman"/>
                <w:sz w:val="24"/>
                <w:szCs w:val="24"/>
              </w:rPr>
            </w:pPr>
            <w:r>
              <w:rPr>
                <w:rFonts w:ascii="Times New Roman" w:hAnsi="Times New Roman"/>
                <w:bCs/>
                <w:sz w:val="24"/>
                <w:szCs w:val="24"/>
              </w:rPr>
              <w:t>Вводная к</w:t>
            </w:r>
            <w:r w:rsidR="001D41E0">
              <w:rPr>
                <w:rFonts w:ascii="Times New Roman" w:hAnsi="Times New Roman"/>
                <w:bCs/>
                <w:sz w:val="24"/>
                <w:szCs w:val="24"/>
              </w:rPr>
              <w:t>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A259DE" w14:textId="77777777" w:rsidR="001D41E0" w:rsidRDefault="00CC743E" w:rsidP="006B17A5">
            <w:pPr>
              <w:spacing w:after="0" w:line="240" w:lineRule="auto"/>
              <w:jc w:val="right"/>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5E7164"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5B90BAFF" w14:textId="77777777" w:rsidTr="00320611">
        <w:trPr>
          <w:trHeight w:val="357"/>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39CFEE15"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78ED5F5C"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570546B"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35A6D" w14:textId="77777777" w:rsidR="001D41E0" w:rsidRDefault="001D41E0">
            <w:pPr>
              <w:spacing w:after="0" w:line="240" w:lineRule="auto"/>
            </w:pPr>
          </w:p>
        </w:tc>
      </w:tr>
      <w:tr w:rsidR="001D41E0" w14:paraId="187B175E" w14:textId="77777777" w:rsidTr="001D41E0">
        <w:trPr>
          <w:trHeight w:val="357"/>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14:paraId="5A62B9B4" w14:textId="77777777"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sz w:val="24"/>
                <w:szCs w:val="24"/>
              </w:rPr>
              <w:t>Раздел 2. Механика (</w:t>
            </w:r>
            <w:r w:rsidR="00E40D84">
              <w:rPr>
                <w:rFonts w:ascii="Times New Roman" w:hAnsi="Times New Roman"/>
                <w:b/>
                <w:bCs/>
                <w:sz w:val="24"/>
                <w:szCs w:val="24"/>
              </w:rPr>
              <w:t>30</w:t>
            </w:r>
            <w:r>
              <w:rPr>
                <w:rFonts w:ascii="Times New Roman" w:hAnsi="Times New Roman"/>
                <w:b/>
                <w:bCs/>
                <w:sz w:val="24"/>
                <w:szCs w:val="24"/>
              </w:rPr>
              <w:t xml:space="preserve"> час</w:t>
            </w:r>
            <w:r w:rsidR="00CC743E">
              <w:rPr>
                <w:rFonts w:ascii="Times New Roman" w:hAnsi="Times New Roman"/>
                <w:b/>
                <w:bCs/>
                <w:sz w:val="24"/>
                <w:szCs w:val="24"/>
              </w:rPr>
              <w:t>ов</w:t>
            </w:r>
            <w:r w:rsidR="00E40D84">
              <w:rPr>
                <w:rFonts w:ascii="Times New Roman" w:hAnsi="Times New Roman"/>
                <w:b/>
                <w:bCs/>
                <w:sz w:val="24"/>
                <w:szCs w:val="24"/>
              </w:rPr>
              <w:t xml:space="preserve"> ПЗ-2</w:t>
            </w:r>
            <w:r>
              <w:rPr>
                <w:rFonts w:ascii="Times New Roman" w:hAnsi="Times New Roman"/>
                <w:b/>
                <w:bCs/>
                <w:sz w:val="24"/>
                <w:szCs w:val="24"/>
              </w:rPr>
              <w:t>)</w:t>
            </w:r>
          </w:p>
        </w:tc>
      </w:tr>
      <w:tr w:rsidR="001D41E0" w14:paraId="6F8D6534" w14:textId="77777777" w:rsidTr="001D41E0">
        <w:trPr>
          <w:trHeight w:val="1028"/>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453C36FB"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 xml:space="preserve">Тема 2.1. Основы кинематики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216201D"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15DAC5B7"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Относительность механического движения. Характеристики механического движения. Виды движения и их графическое описание.</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DFB468"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7</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518B2BB"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41FB77FD" w14:textId="77777777" w:rsidTr="00320611">
        <w:trPr>
          <w:trHeight w:val="278"/>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E7081B7"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D2D0CD7" w14:textId="77777777"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№1</w:t>
            </w:r>
          </w:p>
          <w:p w14:paraId="24527943" w14:textId="77777777" w:rsidR="001D41E0"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9D1300">
              <w:rPr>
                <w:rFonts w:ascii="Times New Roman" w:hAnsi="Times New Roman"/>
                <w:bCs/>
                <w:sz w:val="24"/>
                <w:szCs w:val="24"/>
              </w:rPr>
              <w:t>Виды движения и их графическое описание</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02BB10" w14:textId="77777777" w:rsidR="001D41E0" w:rsidRDefault="00E40D84" w:rsidP="006B1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p w14:paraId="02CEFF60" w14:textId="77777777" w:rsidR="00CC743E"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27BFF1"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061395EA" w14:textId="77777777" w:rsidTr="00320611">
        <w:trPr>
          <w:trHeight w:val="278"/>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673703EB"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49E3480"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50DC15"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7D358"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27BBB51A" w14:textId="77777777" w:rsidTr="00320611">
        <w:trPr>
          <w:trHeight w:val="278"/>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386AD54D"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7585B3A6"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549EEDA"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5CEB4D" w14:textId="77777777" w:rsidR="001D41E0" w:rsidRDefault="001D41E0">
            <w:pPr>
              <w:spacing w:after="0" w:line="240" w:lineRule="auto"/>
            </w:pPr>
          </w:p>
        </w:tc>
      </w:tr>
      <w:tr w:rsidR="001D41E0" w14:paraId="15ACB24C" w14:textId="77777777" w:rsidTr="001D41E0">
        <w:trPr>
          <w:trHeight w:val="1254"/>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671F6EE6"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lastRenderedPageBreak/>
              <w:t xml:space="preserve">Тема 2.2. Основы динамики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BEE6032"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42ED348E"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Взаимодействие тел. Принцип суперпозиции сил. Законы динамики Ньютона. Силы в природе: упругость, трение, сила тяжести. Закон всемирного тяготения. Невесомость.</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0615FC" w14:textId="77777777"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8</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1863BB1"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1D67116A" w14:textId="77777777" w:rsidTr="00CC743E">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D40BB8B"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7678FBC" w14:textId="77777777" w:rsidR="001D41E0"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B020563" w14:textId="77777777" w:rsidR="00CC743E" w:rsidRDefault="00CC743E" w:rsidP="00CC743E">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958047"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6788BB48" w14:textId="77777777"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613DF62"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136D7E35"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8F754B" w14:textId="77777777" w:rsidR="001D41E0" w:rsidRDefault="001D41E0">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3A75F"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01C5E1E8" w14:textId="77777777"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038595D9"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6D24D65"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EFF1EF"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213A49" w14:textId="77777777" w:rsidR="001D41E0" w:rsidRDefault="001D41E0">
            <w:pPr>
              <w:spacing w:after="0" w:line="240" w:lineRule="auto"/>
            </w:pPr>
          </w:p>
        </w:tc>
      </w:tr>
      <w:tr w:rsidR="001D41E0" w14:paraId="6F8006FB" w14:textId="77777777" w:rsidTr="001D41E0">
        <w:trPr>
          <w:trHeight w:val="846"/>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1F783D87" w14:textId="77777777"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2.3. Законы сохранения в механике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2DD1905"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5715AF67"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Импульс тела.</w:t>
            </w:r>
            <w:r>
              <w:rPr>
                <w:rFonts w:ascii="Times New Roman" w:hAnsi="Times New Roman"/>
                <w:bCs/>
                <w:sz w:val="24"/>
                <w:szCs w:val="24"/>
              </w:rPr>
              <w:t xml:space="preserve"> Закон сохранения импульса. Реактивное движение. Закон сохранения механической энергии.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F6F368" w14:textId="77777777"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7</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DE4D9B0"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340CFC40" w14:textId="77777777" w:rsidTr="00CC743E">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D98C76B"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09270DA5" w14:textId="77777777"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r w:rsidR="006B17A5">
              <w:rPr>
                <w:rFonts w:ascii="Times New Roman" w:hAnsi="Times New Roman"/>
                <w:bCs/>
                <w:sz w:val="24"/>
                <w:szCs w:val="24"/>
              </w:rPr>
              <w:t>2</w:t>
            </w:r>
          </w:p>
          <w:p w14:paraId="3A432824" w14:textId="77777777" w:rsidR="007F67F1"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9D1300">
              <w:rPr>
                <w:rFonts w:ascii="Times New Roman" w:hAnsi="Times New Roman"/>
                <w:bCs/>
                <w:sz w:val="24"/>
                <w:szCs w:val="24"/>
              </w:rPr>
              <w:t>Закон сохранения механической энергии</w:t>
            </w:r>
          </w:p>
          <w:p w14:paraId="3D67C592" w14:textId="77777777" w:rsidR="001D41E0" w:rsidRDefault="001D41E0" w:rsidP="007F67F1">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14:paraId="5113395F" w14:textId="77777777" w:rsidR="00CC743E" w:rsidRDefault="00E40D84" w:rsidP="006B17A5">
            <w:pPr>
              <w:spacing w:after="0" w:line="240" w:lineRule="auto"/>
              <w:jc w:val="right"/>
              <w:rPr>
                <w:rFonts w:ascii="Times New Roman" w:hAnsi="Times New Roman"/>
                <w:sz w:val="24"/>
                <w:szCs w:val="24"/>
              </w:rPr>
            </w:pPr>
            <w:r>
              <w:rPr>
                <w:rFonts w:ascii="Times New Roman" w:hAnsi="Times New Roman"/>
                <w:sz w:val="24"/>
                <w:szCs w:val="24"/>
              </w:rPr>
              <w:t>1</w:t>
            </w:r>
          </w:p>
          <w:p w14:paraId="698CC85A" w14:textId="77777777" w:rsidR="00CC743E" w:rsidRDefault="00CC743E" w:rsidP="00CC743E">
            <w:pPr>
              <w:spacing w:after="0" w:line="240" w:lineRule="auto"/>
              <w:jc w:val="center"/>
              <w:rPr>
                <w:rFonts w:ascii="Times New Roman" w:hAnsi="Times New Roman"/>
                <w:sz w:val="24"/>
                <w:szCs w:val="24"/>
              </w:rPr>
            </w:pPr>
          </w:p>
          <w:p w14:paraId="58EF128A" w14:textId="77777777" w:rsidR="001D41E0" w:rsidRDefault="001D41E0" w:rsidP="00CC743E">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A71CE9"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417D83E6" w14:textId="77777777"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7135E269"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B3BDB11" w14:textId="77777777" w:rsidR="001D41E0" w:rsidRDefault="001D41E0">
            <w:pPr>
              <w:spacing w:after="0" w:line="240" w:lineRule="auto"/>
              <w:rPr>
                <w:rFonts w:ascii="Times New Roman" w:hAnsi="Times New Roman"/>
                <w:sz w:val="24"/>
                <w:szCs w:val="24"/>
              </w:rPr>
            </w:pPr>
            <w:r>
              <w:rPr>
                <w:rFonts w:ascii="Times New Roman" w:hAnsi="Times New Roman"/>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4FFE03" w14:textId="77777777" w:rsidR="001D41E0" w:rsidRDefault="001D41E0">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D05C9B"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7F56D7C9" w14:textId="77777777"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0739D404"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0875F8A"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46912E9"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7766B" w14:textId="77777777" w:rsidR="001D41E0" w:rsidRDefault="001D41E0">
            <w:pPr>
              <w:spacing w:after="0" w:line="240" w:lineRule="auto"/>
            </w:pPr>
          </w:p>
        </w:tc>
      </w:tr>
      <w:tr w:rsidR="001D41E0" w14:paraId="226C03DF" w14:textId="77777777" w:rsidTr="001D41E0">
        <w:trPr>
          <w:trHeight w:val="375"/>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41A13008" w14:textId="77777777"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2.4. Механические колебания и волны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FBC800A"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5D88F75E" w14:textId="77777777" w:rsidR="001D41E0" w:rsidRDefault="001D41E0">
            <w:pPr>
              <w:spacing w:after="0" w:line="240" w:lineRule="auto"/>
              <w:rPr>
                <w:rFonts w:ascii="Times New Roman" w:hAnsi="Times New Roman"/>
                <w:sz w:val="24"/>
                <w:szCs w:val="24"/>
              </w:rPr>
            </w:pPr>
            <w:r>
              <w:rPr>
                <w:rFonts w:ascii="Times New Roman" w:hAnsi="Times New Roman"/>
                <w:bCs/>
                <w:sz w:val="24"/>
                <w:szCs w:val="24"/>
              </w:rPr>
              <w:t>Механические колебания. Механические волны. Свойства механических волн.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86B507" w14:textId="77777777"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CDBAC40"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62970E72" w14:textId="77777777" w:rsidTr="00CC743E">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24DD35B7"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5626DB1" w14:textId="77777777" w:rsidR="00E40D84"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14:paraId="3C1712B1" w14:textId="77777777" w:rsidR="001D41E0" w:rsidRDefault="001D41E0" w:rsidP="00CC743E">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14:paraId="5C34DFA6" w14:textId="77777777" w:rsidR="00CC743E" w:rsidRDefault="00CC743E" w:rsidP="00CC743E">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74CADA"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0E96C47F" w14:textId="77777777"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81211FD"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8490A4D"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1CFB53"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26057" w14:textId="77777777" w:rsidR="001D41E0" w:rsidRDefault="001D41E0">
            <w:pPr>
              <w:spacing w:after="0" w:line="240" w:lineRule="auto"/>
            </w:pPr>
          </w:p>
        </w:tc>
      </w:tr>
      <w:tr w:rsidR="001D41E0" w14:paraId="04F27FAB" w14:textId="77777777" w:rsidTr="001D41E0">
        <w:trPr>
          <w:trHeight w:val="375"/>
          <w:jc w:val="center"/>
        </w:trPr>
        <w:tc>
          <w:tcPr>
            <w:tcW w:w="2945" w:type="dxa"/>
            <w:tcBorders>
              <w:top w:val="single" w:sz="4" w:space="0" w:color="auto"/>
              <w:left w:val="single" w:sz="4" w:space="0" w:color="auto"/>
              <w:bottom w:val="single" w:sz="4" w:space="0" w:color="auto"/>
              <w:right w:val="single" w:sz="4" w:space="0" w:color="auto"/>
            </w:tcBorders>
          </w:tcPr>
          <w:p w14:paraId="48FCFC46"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1845" w:type="dxa"/>
            <w:gridSpan w:val="3"/>
            <w:tcBorders>
              <w:top w:val="single" w:sz="4" w:space="0" w:color="auto"/>
              <w:left w:val="single" w:sz="4" w:space="0" w:color="auto"/>
              <w:bottom w:val="single" w:sz="4" w:space="0" w:color="auto"/>
              <w:right w:val="single" w:sz="4" w:space="0" w:color="auto"/>
            </w:tcBorders>
            <w:vAlign w:val="center"/>
            <w:hideMark/>
          </w:tcPr>
          <w:p w14:paraId="2C66F5DA" w14:textId="77777777"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sz w:val="24"/>
                <w:szCs w:val="24"/>
              </w:rPr>
              <w:t>Раздел 3. Молекулярная физика. Термодинамика. (</w:t>
            </w:r>
            <w:r w:rsidR="00CC743E">
              <w:rPr>
                <w:rFonts w:ascii="Times New Roman" w:hAnsi="Times New Roman"/>
                <w:b/>
                <w:bCs/>
                <w:sz w:val="24"/>
                <w:szCs w:val="24"/>
              </w:rPr>
              <w:t>2</w:t>
            </w:r>
            <w:r w:rsidR="00E40D84">
              <w:rPr>
                <w:rFonts w:ascii="Times New Roman" w:hAnsi="Times New Roman"/>
                <w:b/>
                <w:bCs/>
                <w:sz w:val="24"/>
                <w:szCs w:val="24"/>
              </w:rPr>
              <w:t>0</w:t>
            </w:r>
            <w:r>
              <w:rPr>
                <w:rFonts w:ascii="Times New Roman" w:hAnsi="Times New Roman"/>
                <w:b/>
                <w:bCs/>
                <w:sz w:val="24"/>
                <w:szCs w:val="24"/>
              </w:rPr>
              <w:t xml:space="preserve"> час)</w:t>
            </w:r>
          </w:p>
        </w:tc>
      </w:tr>
      <w:tr w:rsidR="001D41E0" w14:paraId="2532A1FF" w14:textId="77777777" w:rsidTr="001D41E0">
        <w:trPr>
          <w:trHeight w:val="552"/>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661883EF" w14:textId="77777777"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3.1 Основы молекулярно-кинетической теории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58A463C"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34B5408B" w14:textId="77777777" w:rsidR="001D41E0" w:rsidRDefault="001D41E0">
            <w:pPr>
              <w:spacing w:after="0" w:line="240" w:lineRule="auto"/>
              <w:rPr>
                <w:rFonts w:ascii="Times New Roman" w:hAnsi="Times New Roman"/>
                <w:sz w:val="24"/>
                <w:szCs w:val="24"/>
              </w:rPr>
            </w:pPr>
            <w:r>
              <w:rPr>
                <w:rFonts w:ascii="Times New Roman" w:hAnsi="Times New Roman"/>
                <w:sz w:val="24"/>
                <w:szCs w:val="24"/>
              </w:rPr>
              <w:t>История атомистических учений. Масса и размеры молекул.</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79D8AF" w14:textId="77777777"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4</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57A704A"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00CB0DB0" w14:textId="77777777"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227D88AF"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4F15B45" w14:textId="77777777" w:rsidR="001D41E0" w:rsidRDefault="008C6F57"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473AA8" w14:textId="77777777" w:rsidR="001D41E0" w:rsidRDefault="001D41E0">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A24202"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14:paraId="1370478A" w14:textId="77777777"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08D8CCF1"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003AEF48"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FA3ED5"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49773D" w14:textId="77777777" w:rsidR="001D41E0" w:rsidRDefault="001D41E0">
            <w:pPr>
              <w:spacing w:after="0" w:line="240" w:lineRule="auto"/>
            </w:pPr>
          </w:p>
        </w:tc>
      </w:tr>
      <w:tr w:rsidR="001D41E0" w14:paraId="6A2C6F33" w14:textId="77777777" w:rsidTr="001D41E0">
        <w:trPr>
          <w:trHeight w:val="1136"/>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55752DA8"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3.2. Взаимные превращения жидкостей и газов. Твердые тела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B656C89"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4D0189D4"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Модель идеального газа.</w:t>
            </w:r>
          </w:p>
          <w:p w14:paraId="4F115D7C" w14:textId="77777777" w:rsidR="001D41E0" w:rsidRDefault="001D41E0">
            <w:pPr>
              <w:spacing w:after="0" w:line="240" w:lineRule="auto"/>
              <w:rPr>
                <w:rFonts w:ascii="Times New Roman" w:hAnsi="Times New Roman"/>
                <w:sz w:val="24"/>
                <w:szCs w:val="24"/>
              </w:rPr>
            </w:pPr>
            <w:r>
              <w:rPr>
                <w:rFonts w:ascii="Times New Roman" w:hAnsi="Times New Roman"/>
                <w:sz w:val="24"/>
                <w:szCs w:val="24"/>
              </w:rPr>
              <w:t>Поверхностное натяжение и смачивание.</w:t>
            </w:r>
          </w:p>
          <w:p w14:paraId="683C4539"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Аморфные вещества и жидкие кристаллы.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387A1D"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8</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0B1A5A4"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514B0017"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45B2E3A6"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7AD43543" w14:textId="77777777" w:rsidR="00E40D84" w:rsidRDefault="007F67F1"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14:paraId="3A0C4300" w14:textId="77777777"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7333FD" w14:textId="77777777"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9E3458" w14:textId="77777777" w:rsidR="001D41E0" w:rsidRDefault="001D41E0">
            <w:pPr>
              <w:spacing w:after="0" w:line="240" w:lineRule="auto"/>
              <w:jc w:val="center"/>
              <w:rPr>
                <w:rFonts w:ascii="Times New Roman" w:hAnsi="Times New Roman"/>
                <w:bCs/>
                <w:sz w:val="24"/>
                <w:szCs w:val="24"/>
              </w:rPr>
            </w:pPr>
          </w:p>
        </w:tc>
      </w:tr>
      <w:tr w:rsidR="001D41E0" w14:paraId="6028BE2E"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454F5064"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0ECBE499"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0D7402"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2853F0" w14:textId="77777777" w:rsidR="001D41E0" w:rsidRDefault="001D41E0">
            <w:pPr>
              <w:spacing w:after="0" w:line="240" w:lineRule="auto"/>
              <w:jc w:val="center"/>
              <w:rPr>
                <w:rFonts w:ascii="Times New Roman" w:hAnsi="Times New Roman"/>
                <w:bCs/>
                <w:sz w:val="24"/>
                <w:szCs w:val="24"/>
              </w:rPr>
            </w:pPr>
          </w:p>
        </w:tc>
      </w:tr>
      <w:tr w:rsidR="001D41E0" w14:paraId="755321F6"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614DA0F"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8FE38C8" w14:textId="77777777"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D52780"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0B5920FC" w14:textId="77777777" w:rsidR="001D41E0" w:rsidRDefault="001D41E0">
            <w:pPr>
              <w:spacing w:after="0" w:line="240" w:lineRule="auto"/>
              <w:jc w:val="center"/>
              <w:rPr>
                <w:rFonts w:ascii="Times New Roman" w:hAnsi="Times New Roman"/>
                <w:bCs/>
                <w:sz w:val="24"/>
                <w:szCs w:val="24"/>
              </w:rPr>
            </w:pPr>
          </w:p>
        </w:tc>
      </w:tr>
      <w:tr w:rsidR="001D41E0" w14:paraId="000EEC5E" w14:textId="77777777" w:rsidTr="001D41E0">
        <w:trPr>
          <w:trHeight w:val="1345"/>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114ABFF9"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3.3. Основы термодинамики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BB3729E"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2E411C53" w14:textId="77777777" w:rsidR="001D41E0" w:rsidRDefault="001D41E0">
            <w:pPr>
              <w:shd w:val="clear" w:color="auto" w:fill="FFFFFF"/>
              <w:spacing w:after="0" w:line="240" w:lineRule="auto"/>
              <w:jc w:val="both"/>
              <w:rPr>
                <w:rFonts w:ascii="Times New Roman" w:hAnsi="Times New Roman"/>
                <w:bCs/>
                <w:sz w:val="24"/>
                <w:szCs w:val="24"/>
              </w:rPr>
            </w:pPr>
            <w:r>
              <w:rPr>
                <w:rFonts w:ascii="Times New Roman" w:hAnsi="Times New Roman"/>
                <w:sz w:val="24"/>
                <w:szCs w:val="24"/>
              </w:rPr>
              <w:t>Внутренняя энергия и работа газа. Первый закон термодинамики.</w:t>
            </w:r>
          </w:p>
          <w:p w14:paraId="12E8589F" w14:textId="77777777" w:rsidR="001D41E0" w:rsidRDefault="001D41E0">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Тепловые двигатели и охрана окружающей среды. </w:t>
            </w:r>
          </w:p>
          <w:p w14:paraId="769C95A3"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КПД тепловых двигателей.</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259229"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C652A26"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46F7347F"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78E8FAA"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132A4B79" w14:textId="77777777" w:rsidR="00E40D84"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 </w:t>
            </w:r>
            <w:r w:rsidR="006B17A5">
              <w:rPr>
                <w:rFonts w:ascii="Times New Roman" w:hAnsi="Times New Roman"/>
                <w:bCs/>
                <w:sz w:val="24"/>
                <w:szCs w:val="24"/>
              </w:rPr>
              <w:t>3</w:t>
            </w:r>
          </w:p>
          <w:p w14:paraId="589E127C" w14:textId="77777777" w:rsidR="001D41E0" w:rsidRDefault="00E40D84" w:rsidP="00E40D84">
            <w:pPr>
              <w:spacing w:after="0" w:line="240" w:lineRule="auto"/>
              <w:rPr>
                <w:rFonts w:ascii="Times New Roman" w:hAnsi="Times New Roman"/>
                <w:bCs/>
                <w:sz w:val="24"/>
                <w:szCs w:val="24"/>
              </w:rPr>
            </w:pPr>
            <w:r>
              <w:rPr>
                <w:rFonts w:ascii="Times New Roman" w:hAnsi="Times New Roman"/>
                <w:bCs/>
                <w:sz w:val="24"/>
                <w:szCs w:val="24"/>
              </w:rPr>
              <w:t>Решение задач</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37FB5C" w14:textId="77777777" w:rsidR="001D41E0"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2C9DE" w14:textId="77777777" w:rsidR="001D41E0" w:rsidRDefault="001D41E0">
            <w:pPr>
              <w:spacing w:after="0" w:line="240" w:lineRule="auto"/>
              <w:jc w:val="center"/>
              <w:rPr>
                <w:rFonts w:ascii="Times New Roman" w:hAnsi="Times New Roman"/>
                <w:bCs/>
                <w:sz w:val="24"/>
                <w:szCs w:val="24"/>
              </w:rPr>
            </w:pPr>
          </w:p>
        </w:tc>
      </w:tr>
      <w:tr w:rsidR="001D41E0" w14:paraId="1CDAEF7E"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4A5C6BA"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6C59833" w14:textId="77777777"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56CB312"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1E8B83" w14:textId="77777777" w:rsidR="001D41E0" w:rsidRDefault="001D41E0">
            <w:pPr>
              <w:spacing w:after="0" w:line="240" w:lineRule="auto"/>
              <w:jc w:val="center"/>
              <w:rPr>
                <w:rFonts w:ascii="Times New Roman" w:hAnsi="Times New Roman"/>
                <w:bCs/>
                <w:sz w:val="24"/>
                <w:szCs w:val="24"/>
              </w:rPr>
            </w:pPr>
          </w:p>
        </w:tc>
      </w:tr>
      <w:tr w:rsidR="001D41E0" w14:paraId="3E706C80"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6227284"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28FFF34"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r w:rsidR="006B17A5">
              <w:rPr>
                <w:rFonts w:ascii="Times New Roman" w:hAnsi="Times New Roman"/>
                <w:bCs/>
                <w:sz w:val="24"/>
                <w:szCs w:val="24"/>
              </w:rPr>
              <w:t xml:space="preserve"> №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3E5225" w14:textId="77777777" w:rsidR="001D41E0"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E230A1" w14:textId="77777777" w:rsidR="001D41E0" w:rsidRDefault="001D41E0">
            <w:pPr>
              <w:spacing w:after="0" w:line="240" w:lineRule="auto"/>
              <w:jc w:val="center"/>
              <w:rPr>
                <w:rFonts w:ascii="Times New Roman" w:hAnsi="Times New Roman"/>
                <w:bCs/>
                <w:sz w:val="24"/>
                <w:szCs w:val="24"/>
              </w:rPr>
            </w:pPr>
          </w:p>
        </w:tc>
      </w:tr>
      <w:tr w:rsidR="001D41E0" w14:paraId="62BE7CD6" w14:textId="77777777" w:rsidTr="001D41E0">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79FF466F"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13E0BA8" w14:textId="77777777"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520545"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vAlign w:val="center"/>
          </w:tcPr>
          <w:p w14:paraId="69A10EB7" w14:textId="77777777" w:rsidR="001D41E0" w:rsidRDefault="001D41E0">
            <w:pPr>
              <w:spacing w:after="0" w:line="240" w:lineRule="auto"/>
              <w:jc w:val="center"/>
              <w:rPr>
                <w:rFonts w:ascii="Times New Roman" w:hAnsi="Times New Roman"/>
                <w:bCs/>
                <w:sz w:val="24"/>
                <w:szCs w:val="24"/>
              </w:rPr>
            </w:pPr>
          </w:p>
        </w:tc>
      </w:tr>
      <w:tr w:rsidR="001D41E0" w14:paraId="560117CE" w14:textId="77777777" w:rsidTr="001D41E0">
        <w:trPr>
          <w:trHeight w:val="18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14:paraId="40C80F55" w14:textId="77777777" w:rsidR="001D41E0" w:rsidRDefault="001D41E0" w:rsidP="00301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Раздел 4. Электродинамика (</w:t>
            </w:r>
            <w:r w:rsidR="00CC743E">
              <w:rPr>
                <w:rFonts w:ascii="Times New Roman" w:hAnsi="Times New Roman"/>
                <w:b/>
                <w:bCs/>
                <w:sz w:val="24"/>
                <w:szCs w:val="24"/>
              </w:rPr>
              <w:t>2</w:t>
            </w:r>
            <w:r w:rsidR="0030133C">
              <w:rPr>
                <w:rFonts w:ascii="Times New Roman" w:hAnsi="Times New Roman"/>
                <w:b/>
                <w:bCs/>
                <w:sz w:val="24"/>
                <w:szCs w:val="24"/>
              </w:rPr>
              <w:t>2</w:t>
            </w:r>
            <w:r w:rsidR="00CC743E">
              <w:rPr>
                <w:rFonts w:ascii="Times New Roman" w:hAnsi="Times New Roman"/>
                <w:b/>
                <w:bCs/>
                <w:sz w:val="24"/>
                <w:szCs w:val="24"/>
              </w:rPr>
              <w:t xml:space="preserve"> часа</w:t>
            </w:r>
            <w:r>
              <w:rPr>
                <w:rFonts w:ascii="Times New Roman" w:hAnsi="Times New Roman"/>
                <w:b/>
                <w:bCs/>
                <w:sz w:val="24"/>
                <w:szCs w:val="24"/>
              </w:rPr>
              <w:t>)</w:t>
            </w:r>
          </w:p>
        </w:tc>
      </w:tr>
      <w:tr w:rsidR="001D41E0" w14:paraId="265EFEBA" w14:textId="77777777" w:rsidTr="001D41E0">
        <w:trPr>
          <w:trHeight w:val="1069"/>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14:paraId="02FB1135"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4.1. Электростатика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4CFC9C9"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627D1251"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Электрическое поле. Свойство электрического поля. Взаимодействие заряженных тел. Электрический заряд. Закон сохранения электрического заряда. Закон Кулона.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34865D"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1138EED"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48AAD0CC"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255EFD3D"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825D491" w14:textId="77777777" w:rsidR="00E40D84" w:rsidRDefault="008C6F57"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14:paraId="6E589C7C" w14:textId="77777777"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8782AC5"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0DACCC" w14:textId="77777777" w:rsidR="001D41E0" w:rsidRDefault="001D41E0">
            <w:pPr>
              <w:spacing w:after="0" w:line="240" w:lineRule="auto"/>
              <w:jc w:val="center"/>
              <w:rPr>
                <w:rFonts w:ascii="Times New Roman" w:hAnsi="Times New Roman"/>
                <w:bCs/>
                <w:sz w:val="24"/>
                <w:szCs w:val="24"/>
              </w:rPr>
            </w:pPr>
          </w:p>
        </w:tc>
      </w:tr>
      <w:tr w:rsidR="001D41E0" w14:paraId="1CA662E2"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C18EEE9"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3924174" w14:textId="77777777"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CE5CCB1"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EA7C10" w14:textId="77777777" w:rsidR="001D41E0" w:rsidRDefault="001D41E0">
            <w:pPr>
              <w:spacing w:after="0" w:line="240" w:lineRule="auto"/>
              <w:jc w:val="center"/>
              <w:rPr>
                <w:rFonts w:ascii="Times New Roman" w:hAnsi="Times New Roman"/>
                <w:bCs/>
                <w:sz w:val="24"/>
                <w:szCs w:val="24"/>
              </w:rPr>
            </w:pPr>
          </w:p>
        </w:tc>
      </w:tr>
      <w:tr w:rsidR="001D41E0" w14:paraId="07D67F21" w14:textId="77777777"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362C2F53"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82057F8" w14:textId="77777777" w:rsidR="001D41E0" w:rsidRDefault="00CC743E">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DBB69C"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66F95FA1" w14:textId="77777777" w:rsidR="001D41E0" w:rsidRDefault="001D41E0">
            <w:pPr>
              <w:spacing w:after="0" w:line="240" w:lineRule="auto"/>
              <w:jc w:val="center"/>
              <w:rPr>
                <w:rFonts w:ascii="Times New Roman" w:hAnsi="Times New Roman"/>
                <w:bCs/>
                <w:sz w:val="24"/>
                <w:szCs w:val="24"/>
              </w:rPr>
            </w:pPr>
          </w:p>
        </w:tc>
      </w:tr>
      <w:tr w:rsidR="001D41E0" w14:paraId="4C2F8928" w14:textId="77777777"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4AD7CE15"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Тема 4.2. Законы постоянного тока</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409E534"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1AAAD31C" w14:textId="77777777" w:rsidR="001D41E0" w:rsidRDefault="001D41E0" w:rsidP="001639D7">
            <w:pPr>
              <w:spacing w:after="0" w:line="240" w:lineRule="auto"/>
              <w:rPr>
                <w:rFonts w:ascii="Times New Roman" w:hAnsi="Times New Roman"/>
                <w:bCs/>
                <w:sz w:val="24"/>
                <w:szCs w:val="24"/>
              </w:rPr>
            </w:pPr>
            <w:r>
              <w:rPr>
                <w:rFonts w:ascii="Times New Roman" w:hAnsi="Times New Roman"/>
                <w:sz w:val="24"/>
                <w:szCs w:val="24"/>
              </w:rPr>
              <w:t xml:space="preserve">Постоянный электрический ток.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719D22"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FA5F186"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639D7" w14:paraId="7CC16379" w14:textId="77777777" w:rsidTr="001D41E0">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6AD9786" w14:textId="77777777" w:rsidR="001639D7" w:rsidRDefault="001639D7">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C9AE145" w14:textId="77777777" w:rsidR="001639D7" w:rsidRDefault="0016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sz w:val="24"/>
                <w:szCs w:val="24"/>
              </w:rPr>
              <w:t>Сила тока, напряжение, электрическое сопротивление.</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C0FBFE" w14:textId="77777777" w:rsidR="001639D7" w:rsidRDefault="0016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29016A4" w14:textId="77777777" w:rsidR="001639D7" w:rsidRDefault="001639D7">
            <w:pPr>
              <w:spacing w:after="0" w:line="240" w:lineRule="auto"/>
              <w:jc w:val="center"/>
              <w:rPr>
                <w:rFonts w:ascii="Times New Roman" w:hAnsi="Times New Roman"/>
                <w:bCs/>
                <w:sz w:val="24"/>
                <w:szCs w:val="24"/>
              </w:rPr>
            </w:pPr>
          </w:p>
        </w:tc>
      </w:tr>
      <w:tr w:rsidR="001D41E0" w14:paraId="1DFCE553"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22120741"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28AD0A7A" w14:textId="77777777" w:rsidR="00170BE1" w:rsidRDefault="00170BE1" w:rsidP="00170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r w:rsidR="006B17A5">
              <w:rPr>
                <w:rFonts w:ascii="Times New Roman" w:hAnsi="Times New Roman"/>
                <w:bCs/>
                <w:sz w:val="24"/>
                <w:szCs w:val="24"/>
              </w:rPr>
              <w:t>4</w:t>
            </w:r>
          </w:p>
          <w:p w14:paraId="1177B733" w14:textId="77777777" w:rsidR="001D41E0" w:rsidRDefault="00170BE1" w:rsidP="00170BE1">
            <w:pPr>
              <w:spacing w:after="0" w:line="240" w:lineRule="auto"/>
              <w:rPr>
                <w:rFonts w:ascii="Times New Roman" w:hAnsi="Times New Roman"/>
                <w:bCs/>
                <w:sz w:val="24"/>
                <w:szCs w:val="24"/>
              </w:rPr>
            </w:pPr>
            <w:r>
              <w:rPr>
                <w:rFonts w:ascii="Times New Roman" w:hAnsi="Times New Roman"/>
                <w:bCs/>
                <w:sz w:val="24"/>
                <w:szCs w:val="24"/>
              </w:rPr>
              <w:t>Решение задач</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BBE0F1" w14:textId="77777777" w:rsidR="001D41E0"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B146FC" w14:textId="77777777" w:rsidR="001D41E0" w:rsidRDefault="001D41E0">
            <w:pPr>
              <w:spacing w:after="0" w:line="240" w:lineRule="auto"/>
              <w:jc w:val="center"/>
              <w:rPr>
                <w:rFonts w:ascii="Times New Roman" w:hAnsi="Times New Roman"/>
                <w:bCs/>
                <w:sz w:val="24"/>
                <w:szCs w:val="24"/>
              </w:rPr>
            </w:pPr>
          </w:p>
        </w:tc>
      </w:tr>
      <w:tr w:rsidR="001D41E0" w14:paraId="2A596F30"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09F66856"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D0D7426"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82DA588"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2A341013" w14:textId="77777777" w:rsidR="001D41E0" w:rsidRDefault="001D41E0">
            <w:pPr>
              <w:spacing w:after="0" w:line="240" w:lineRule="auto"/>
              <w:jc w:val="center"/>
              <w:rPr>
                <w:rFonts w:ascii="Times New Roman" w:hAnsi="Times New Roman"/>
                <w:bCs/>
                <w:sz w:val="24"/>
                <w:szCs w:val="24"/>
              </w:rPr>
            </w:pPr>
          </w:p>
        </w:tc>
      </w:tr>
      <w:tr w:rsidR="001D41E0" w14:paraId="3BF74C02" w14:textId="77777777" w:rsidTr="001D41E0">
        <w:trPr>
          <w:trHeight w:val="1069"/>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440B4673"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4.3. Магнитное поле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F9A8496"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65DD7463"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Магнитное поле. Постоянные магниты и магнитное поле тока.</w:t>
            </w:r>
          </w:p>
          <w:p w14:paraId="7BC6EA94"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 xml:space="preserve">Сила Ампера. Принцип действия электродвигателя.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223032"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5</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F9FAE87"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29723AB6"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92BAFD6"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C0566AE" w14:textId="77777777" w:rsidR="00E40D84" w:rsidRDefault="00170BE1"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14:paraId="3640F50E" w14:textId="77777777"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505FDBD"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E42BD5" w14:textId="77777777" w:rsidR="001D41E0" w:rsidRDefault="001D41E0">
            <w:pPr>
              <w:spacing w:after="0" w:line="240" w:lineRule="auto"/>
              <w:jc w:val="center"/>
              <w:rPr>
                <w:rFonts w:ascii="Times New Roman" w:hAnsi="Times New Roman"/>
                <w:bCs/>
                <w:sz w:val="24"/>
                <w:szCs w:val="24"/>
              </w:rPr>
            </w:pPr>
          </w:p>
        </w:tc>
      </w:tr>
      <w:tr w:rsidR="001D41E0" w14:paraId="5B2340EE"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E4311AB"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0E09846C"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29D8A9"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4669926D" w14:textId="77777777" w:rsidR="001D41E0" w:rsidRDefault="001D41E0">
            <w:pPr>
              <w:spacing w:after="0" w:line="240" w:lineRule="auto"/>
              <w:jc w:val="center"/>
              <w:rPr>
                <w:rFonts w:ascii="Times New Roman" w:hAnsi="Times New Roman"/>
                <w:bCs/>
                <w:sz w:val="24"/>
                <w:szCs w:val="24"/>
              </w:rPr>
            </w:pPr>
          </w:p>
        </w:tc>
      </w:tr>
      <w:tr w:rsidR="001D41E0" w14:paraId="334DD746" w14:textId="77777777" w:rsidTr="001D41E0">
        <w:trPr>
          <w:trHeight w:val="13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727EC26D" w14:textId="77777777"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4.4. Электромагнитная индукция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3F5B2E2"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03DC2F25" w14:textId="77777777" w:rsidR="001D41E0" w:rsidRDefault="001D41E0">
            <w:pPr>
              <w:spacing w:after="0" w:line="240" w:lineRule="auto"/>
              <w:rPr>
                <w:rFonts w:ascii="Times New Roman" w:hAnsi="Times New Roman"/>
                <w:sz w:val="24"/>
                <w:szCs w:val="24"/>
              </w:rPr>
            </w:pPr>
            <w:r>
              <w:rPr>
                <w:rFonts w:ascii="Times New Roman" w:hAnsi="Times New Roman"/>
                <w:sz w:val="24"/>
                <w:szCs w:val="24"/>
              </w:rPr>
              <w:t xml:space="preserve">Явление электромагнитной индукции и закон электромагнитной индукции Фарадея. </w:t>
            </w:r>
          </w:p>
          <w:p w14:paraId="310943E8" w14:textId="77777777" w:rsidR="001D41E0" w:rsidRDefault="001D41E0">
            <w:pPr>
              <w:spacing w:after="0" w:line="240" w:lineRule="auto"/>
              <w:rPr>
                <w:rFonts w:ascii="Times New Roman" w:hAnsi="Times New Roman"/>
                <w:sz w:val="24"/>
                <w:szCs w:val="24"/>
              </w:rPr>
            </w:pPr>
            <w:r>
              <w:rPr>
                <w:rFonts w:ascii="Times New Roman" w:hAnsi="Times New Roman"/>
                <w:sz w:val="24"/>
                <w:szCs w:val="24"/>
              </w:rPr>
              <w:t>Переменный ток. Трансформатор. Производство, передача и потребление электроэнергии.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7EEE3A"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5</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F8603D4"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45DCB519"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4C486A8D"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112C8010" w14:textId="77777777" w:rsidR="001D41E0" w:rsidRDefault="00E40D84" w:rsidP="008C6F57">
            <w:pPr>
              <w:spacing w:after="0" w:line="240" w:lineRule="auto"/>
              <w:rPr>
                <w:rFonts w:ascii="Times New Roman" w:hAnsi="Times New Roman"/>
                <w:sz w:val="24"/>
                <w:szCs w:val="24"/>
              </w:rPr>
            </w:pPr>
            <w:r>
              <w:rPr>
                <w:rFonts w:ascii="Times New Roman" w:hAnsi="Times New Roman"/>
                <w:sz w:val="24"/>
                <w:szCs w:val="24"/>
              </w:rPr>
              <w:t>Контрольная работа</w:t>
            </w:r>
            <w:r w:rsidR="006B17A5">
              <w:rPr>
                <w:rFonts w:ascii="Times New Roman" w:hAnsi="Times New Roman"/>
                <w:sz w:val="24"/>
                <w:szCs w:val="24"/>
              </w:rPr>
              <w:t xml:space="preserve"> №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399B4F" w14:textId="77777777" w:rsidR="001D41E0" w:rsidRDefault="00C3744C"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081A11" w14:textId="77777777" w:rsidR="001D41E0" w:rsidRDefault="001D41E0">
            <w:pPr>
              <w:spacing w:after="0" w:line="240" w:lineRule="auto"/>
              <w:jc w:val="center"/>
              <w:rPr>
                <w:rFonts w:ascii="Times New Roman" w:hAnsi="Times New Roman"/>
                <w:bCs/>
                <w:sz w:val="24"/>
                <w:szCs w:val="24"/>
              </w:rPr>
            </w:pPr>
          </w:p>
        </w:tc>
      </w:tr>
      <w:tr w:rsidR="001D41E0" w14:paraId="46051662"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3F1C5F64"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E845AF7" w14:textId="77777777" w:rsidR="001D41E0" w:rsidRDefault="001D41E0" w:rsidP="00170BE1">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A29530"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423C03" w14:textId="77777777" w:rsidR="001D41E0" w:rsidRDefault="001D41E0">
            <w:pPr>
              <w:spacing w:after="0" w:line="240" w:lineRule="auto"/>
              <w:jc w:val="center"/>
              <w:rPr>
                <w:rFonts w:ascii="Times New Roman" w:hAnsi="Times New Roman"/>
                <w:bCs/>
                <w:sz w:val="24"/>
                <w:szCs w:val="24"/>
              </w:rPr>
            </w:pPr>
          </w:p>
        </w:tc>
      </w:tr>
      <w:tr w:rsidR="001D41E0" w14:paraId="3091EE99"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4C387888"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2D74C576"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3C8015A"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5AE8D075" w14:textId="77777777" w:rsidR="001D41E0" w:rsidRDefault="001D41E0">
            <w:pPr>
              <w:spacing w:after="0" w:line="240" w:lineRule="auto"/>
              <w:jc w:val="center"/>
              <w:rPr>
                <w:rFonts w:ascii="Times New Roman" w:hAnsi="Times New Roman"/>
                <w:bCs/>
                <w:sz w:val="24"/>
                <w:szCs w:val="24"/>
              </w:rPr>
            </w:pPr>
          </w:p>
        </w:tc>
      </w:tr>
      <w:tr w:rsidR="001D41E0" w14:paraId="363E1D6F" w14:textId="77777777" w:rsidTr="001D41E0">
        <w:trPr>
          <w:trHeight w:val="18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14:paraId="697B321B" w14:textId="77777777"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sz w:val="24"/>
                <w:szCs w:val="24"/>
              </w:rPr>
              <w:t>Раздел 5 «Колебания и волны» (</w:t>
            </w:r>
            <w:r w:rsidR="00E40D84">
              <w:rPr>
                <w:rFonts w:ascii="Times New Roman" w:hAnsi="Times New Roman"/>
                <w:b/>
                <w:bCs/>
                <w:sz w:val="24"/>
                <w:szCs w:val="24"/>
              </w:rPr>
              <w:t>12</w:t>
            </w:r>
            <w:r w:rsidR="005337B4">
              <w:rPr>
                <w:rFonts w:ascii="Times New Roman" w:hAnsi="Times New Roman"/>
                <w:b/>
                <w:bCs/>
                <w:sz w:val="24"/>
                <w:szCs w:val="24"/>
              </w:rPr>
              <w:t xml:space="preserve"> </w:t>
            </w:r>
            <w:r>
              <w:rPr>
                <w:rFonts w:ascii="Times New Roman" w:hAnsi="Times New Roman"/>
                <w:b/>
                <w:bCs/>
                <w:sz w:val="24"/>
                <w:szCs w:val="24"/>
              </w:rPr>
              <w:t>часов)</w:t>
            </w:r>
          </w:p>
        </w:tc>
      </w:tr>
      <w:tr w:rsidR="001D41E0" w14:paraId="3E6943B6" w14:textId="77777777" w:rsidTr="001D41E0">
        <w:trPr>
          <w:trHeight w:val="1621"/>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07FC0D2F"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5.1. Электромагнитные колебания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B928017"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6E48DF26"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Колебательный контур. Свободные электромагнитные колебания. Вынужденные электромагнитные колебания.</w:t>
            </w:r>
          </w:p>
          <w:p w14:paraId="7CA5AB1D"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Действующие значения силы тока и напряжения. Конденсатор и катушка в цепи переменного тока. Активное сопротивление. Электрический резонанс.</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A2708B"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4C46BD2"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2E60D710" w14:textId="77777777" w:rsidTr="00CC743E">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67577096"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208711AC" w14:textId="77777777" w:rsidR="00170BE1" w:rsidRDefault="00170BE1" w:rsidP="00170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r w:rsidR="008C6F57">
              <w:rPr>
                <w:rFonts w:ascii="Times New Roman" w:hAnsi="Times New Roman"/>
                <w:bCs/>
                <w:sz w:val="24"/>
                <w:szCs w:val="24"/>
              </w:rPr>
              <w:t xml:space="preserve"> </w:t>
            </w:r>
            <w:r w:rsidR="006B17A5">
              <w:rPr>
                <w:rFonts w:ascii="Times New Roman" w:hAnsi="Times New Roman"/>
                <w:bCs/>
                <w:sz w:val="24"/>
                <w:szCs w:val="24"/>
              </w:rPr>
              <w:t>5-6</w:t>
            </w:r>
          </w:p>
          <w:p w14:paraId="78BDAB87" w14:textId="77777777" w:rsidR="001D41E0" w:rsidRDefault="00170BE1" w:rsidP="00170BE1">
            <w:pPr>
              <w:spacing w:after="0" w:line="240" w:lineRule="auto"/>
              <w:rPr>
                <w:rFonts w:ascii="Times New Roman" w:hAnsi="Times New Roman"/>
                <w:sz w:val="24"/>
                <w:szCs w:val="24"/>
              </w:rPr>
            </w:pPr>
            <w:r>
              <w:rPr>
                <w:rFonts w:ascii="Times New Roman" w:hAnsi="Times New Roman"/>
                <w:bCs/>
                <w:sz w:val="24"/>
                <w:szCs w:val="24"/>
              </w:rPr>
              <w:t>Решение задач</w:t>
            </w:r>
            <w:r>
              <w:rPr>
                <w:rFonts w:ascii="Times New Roman" w:hAnsi="Times New Roman"/>
                <w:sz w:val="24"/>
                <w:szCs w:val="24"/>
              </w:rPr>
              <w:t xml:space="preserve"> </w:t>
            </w:r>
          </w:p>
          <w:p w14:paraId="1F6A5527" w14:textId="77777777" w:rsidR="00CC743E" w:rsidRDefault="00CC743E"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14:paraId="4D517D6D" w14:textId="77777777" w:rsidR="001D41E0" w:rsidRDefault="00E40D84" w:rsidP="006B1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4</w:t>
            </w:r>
          </w:p>
          <w:p w14:paraId="4A45AAA5" w14:textId="77777777"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DB052EE" w14:textId="77777777"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6A703F" w14:textId="77777777" w:rsidR="001D41E0" w:rsidRDefault="001D41E0">
            <w:pPr>
              <w:spacing w:after="0" w:line="240" w:lineRule="auto"/>
              <w:jc w:val="center"/>
              <w:rPr>
                <w:rFonts w:ascii="Times New Roman" w:hAnsi="Times New Roman"/>
                <w:bCs/>
                <w:sz w:val="24"/>
                <w:szCs w:val="24"/>
              </w:rPr>
            </w:pPr>
          </w:p>
        </w:tc>
      </w:tr>
      <w:tr w:rsidR="001D41E0" w14:paraId="0B8C4F34"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42740CD"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00EDD6F6"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F5C50B7"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9162E8" w14:textId="77777777" w:rsidR="001D41E0" w:rsidRDefault="001D41E0">
            <w:pPr>
              <w:spacing w:after="0" w:line="240" w:lineRule="auto"/>
              <w:jc w:val="center"/>
              <w:rPr>
                <w:rFonts w:ascii="Times New Roman" w:hAnsi="Times New Roman"/>
                <w:bCs/>
                <w:sz w:val="24"/>
                <w:szCs w:val="24"/>
              </w:rPr>
            </w:pPr>
          </w:p>
        </w:tc>
      </w:tr>
      <w:tr w:rsidR="001D41E0" w14:paraId="267D2CE4"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20C7271A"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1333E68A"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9200AA8"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6D45B6A8" w14:textId="77777777" w:rsidR="001D41E0" w:rsidRDefault="001D41E0">
            <w:pPr>
              <w:spacing w:after="0" w:line="240" w:lineRule="auto"/>
              <w:jc w:val="center"/>
              <w:rPr>
                <w:rFonts w:ascii="Times New Roman" w:hAnsi="Times New Roman"/>
                <w:bCs/>
                <w:sz w:val="24"/>
                <w:szCs w:val="24"/>
              </w:rPr>
            </w:pPr>
          </w:p>
        </w:tc>
      </w:tr>
      <w:tr w:rsidR="001D41E0" w14:paraId="7A54A85C" w14:textId="77777777"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2B2FE2FF" w14:textId="77777777"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5.2. Электромагнитные волны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242501"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70AC856E" w14:textId="77777777" w:rsidR="001D41E0" w:rsidRDefault="001D41E0" w:rsidP="00CC743E">
            <w:pPr>
              <w:spacing w:after="0" w:line="240" w:lineRule="auto"/>
              <w:rPr>
                <w:rFonts w:ascii="Times New Roman" w:hAnsi="Times New Roman"/>
                <w:sz w:val="24"/>
                <w:szCs w:val="24"/>
              </w:rPr>
            </w:pPr>
            <w:r>
              <w:rPr>
                <w:rFonts w:ascii="Times New Roman" w:hAnsi="Times New Roman"/>
                <w:sz w:val="24"/>
                <w:szCs w:val="24"/>
              </w:rPr>
              <w:t xml:space="preserve">Электромагнитное поле и электромагнитные волны. Скорость электромагнитных волн.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87C6A5" w14:textId="77777777"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4DC812E"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265C83BF"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1CCBCBC8"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15582F5" w14:textId="77777777" w:rsidR="001D41E0" w:rsidRDefault="00CC743E" w:rsidP="00170BE1">
            <w:pPr>
              <w:spacing w:after="0" w:line="240" w:lineRule="auto"/>
              <w:rPr>
                <w:rFonts w:ascii="Times New Roman" w:hAnsi="Times New Roman"/>
                <w:sz w:val="24"/>
                <w:szCs w:val="24"/>
              </w:rPr>
            </w:pPr>
            <w:proofErr w:type="gramStart"/>
            <w:r>
              <w:rPr>
                <w:rFonts w:ascii="Times New Roman" w:hAnsi="Times New Roman"/>
                <w:sz w:val="24"/>
                <w:szCs w:val="24"/>
              </w:rPr>
              <w:t>Принципы  радиосвязи</w:t>
            </w:r>
            <w:proofErr w:type="gramEnd"/>
            <w:r>
              <w:rPr>
                <w:rFonts w:ascii="Times New Roman" w:hAnsi="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8DDFE6" w14:textId="77777777"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D34DCD" w14:textId="77777777" w:rsidR="001D41E0" w:rsidRDefault="001D41E0">
            <w:pPr>
              <w:spacing w:after="0" w:line="240" w:lineRule="auto"/>
              <w:jc w:val="center"/>
              <w:rPr>
                <w:rFonts w:ascii="Times New Roman" w:hAnsi="Times New Roman"/>
                <w:bCs/>
                <w:sz w:val="24"/>
                <w:szCs w:val="24"/>
              </w:rPr>
            </w:pPr>
          </w:p>
        </w:tc>
      </w:tr>
      <w:tr w:rsidR="001D41E0" w14:paraId="475F4884"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4636FACC"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64037BB" w14:textId="77777777"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A6CFAF"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227A42BE" w14:textId="77777777" w:rsidR="001D41E0" w:rsidRDefault="001D41E0">
            <w:pPr>
              <w:spacing w:after="0" w:line="240" w:lineRule="auto"/>
              <w:jc w:val="center"/>
              <w:rPr>
                <w:rFonts w:ascii="Times New Roman" w:hAnsi="Times New Roman"/>
                <w:bCs/>
                <w:sz w:val="24"/>
                <w:szCs w:val="24"/>
              </w:rPr>
            </w:pPr>
          </w:p>
        </w:tc>
      </w:tr>
      <w:tr w:rsidR="001D41E0" w14:paraId="695611BC" w14:textId="77777777" w:rsidTr="00CF2A7F">
        <w:trPr>
          <w:trHeight w:val="37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14:paraId="2D6DD376" w14:textId="77777777"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Раздел 6 «Оптика» (</w:t>
            </w:r>
            <w:r w:rsidR="00E40D84">
              <w:rPr>
                <w:rFonts w:ascii="Times New Roman" w:hAnsi="Times New Roman"/>
                <w:b/>
                <w:bCs/>
                <w:sz w:val="24"/>
                <w:szCs w:val="24"/>
              </w:rPr>
              <w:t>6</w:t>
            </w:r>
            <w:r>
              <w:rPr>
                <w:rFonts w:ascii="Times New Roman" w:hAnsi="Times New Roman"/>
                <w:b/>
                <w:bCs/>
                <w:sz w:val="24"/>
                <w:szCs w:val="24"/>
              </w:rPr>
              <w:t xml:space="preserve"> часов)</w:t>
            </w:r>
          </w:p>
        </w:tc>
      </w:tr>
      <w:tr w:rsidR="001D41E0" w14:paraId="25BCC117" w14:textId="77777777" w:rsidTr="001D41E0">
        <w:trPr>
          <w:trHeight w:val="1345"/>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25F33828"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Тема 6.1.  Световые волны</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EBE2EB8"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61134107"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Свет как электромагнитная волна. Интерференция и дифракция света. Законы отражения и преломления света.</w:t>
            </w:r>
          </w:p>
          <w:p w14:paraId="3AB290DF"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Различные виды электромагнитных излучений, их свойства и практические применения.</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6C80FE" w14:textId="77777777"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09D8324"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6BF3EB92"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5484DFF"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1E503C8" w14:textId="77777777"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9CEE8D2"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69FF8" w14:textId="77777777" w:rsidR="001D41E0" w:rsidRDefault="001D41E0">
            <w:pPr>
              <w:spacing w:after="0" w:line="240" w:lineRule="auto"/>
              <w:jc w:val="center"/>
              <w:rPr>
                <w:rFonts w:ascii="Times New Roman" w:hAnsi="Times New Roman"/>
                <w:bCs/>
                <w:sz w:val="24"/>
                <w:szCs w:val="24"/>
              </w:rPr>
            </w:pPr>
          </w:p>
        </w:tc>
      </w:tr>
      <w:tr w:rsidR="001D41E0" w14:paraId="0836C1B9"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07A13142"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4DEB7623" w14:textId="77777777"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D1FE94A"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45AE26" w14:textId="77777777" w:rsidR="001D41E0" w:rsidRDefault="001D41E0">
            <w:pPr>
              <w:spacing w:after="0" w:line="240" w:lineRule="auto"/>
              <w:jc w:val="center"/>
              <w:rPr>
                <w:rFonts w:ascii="Times New Roman" w:hAnsi="Times New Roman"/>
                <w:bCs/>
                <w:sz w:val="24"/>
                <w:szCs w:val="24"/>
              </w:rPr>
            </w:pPr>
          </w:p>
        </w:tc>
      </w:tr>
      <w:tr w:rsidR="001D41E0" w14:paraId="084FC184" w14:textId="77777777" w:rsidTr="00752248">
        <w:trPr>
          <w:trHeight w:val="381"/>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37B2887C"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572AD250" w14:textId="77777777" w:rsidR="00CC743E" w:rsidRDefault="00170BE1"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14:paraId="20D33C07" w14:textId="77777777"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2B2A0C6"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CEA9A9" w14:textId="77777777" w:rsidR="001D41E0" w:rsidRDefault="001D41E0">
            <w:pPr>
              <w:spacing w:after="0" w:line="240" w:lineRule="auto"/>
              <w:jc w:val="center"/>
              <w:rPr>
                <w:rFonts w:ascii="Times New Roman" w:hAnsi="Times New Roman"/>
                <w:bCs/>
                <w:sz w:val="24"/>
                <w:szCs w:val="24"/>
              </w:rPr>
            </w:pPr>
          </w:p>
        </w:tc>
      </w:tr>
      <w:tr w:rsidR="001D41E0" w14:paraId="7D0FD32E"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76BFA803"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19D6ABC"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147AA5"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B20FAA" w14:textId="77777777" w:rsidR="001D41E0" w:rsidRDefault="001D41E0">
            <w:pPr>
              <w:spacing w:after="0" w:line="240" w:lineRule="auto"/>
              <w:jc w:val="center"/>
              <w:rPr>
                <w:rFonts w:ascii="Times New Roman" w:hAnsi="Times New Roman"/>
                <w:bCs/>
                <w:sz w:val="24"/>
                <w:szCs w:val="24"/>
              </w:rPr>
            </w:pPr>
          </w:p>
        </w:tc>
      </w:tr>
      <w:tr w:rsidR="001D41E0" w14:paraId="1981B557"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63259786"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432EDC9" w14:textId="77777777"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0D90666"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40D72A61" w14:textId="77777777" w:rsidR="001D41E0" w:rsidRDefault="001D41E0">
            <w:pPr>
              <w:spacing w:after="0" w:line="240" w:lineRule="auto"/>
              <w:jc w:val="center"/>
              <w:rPr>
                <w:rFonts w:ascii="Times New Roman" w:hAnsi="Times New Roman"/>
                <w:bCs/>
                <w:sz w:val="24"/>
                <w:szCs w:val="24"/>
              </w:rPr>
            </w:pPr>
          </w:p>
        </w:tc>
      </w:tr>
      <w:tr w:rsidR="001D41E0" w14:paraId="1B1AAFDA" w14:textId="77777777" w:rsidTr="001D41E0">
        <w:trPr>
          <w:trHeight w:val="18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14:paraId="201685E0" w14:textId="77777777" w:rsidR="001D41E0" w:rsidRDefault="001D41E0" w:rsidP="00CC743E">
            <w:pPr>
              <w:spacing w:after="0" w:line="240" w:lineRule="auto"/>
              <w:jc w:val="center"/>
              <w:rPr>
                <w:rFonts w:ascii="Times New Roman" w:hAnsi="Times New Roman"/>
                <w:bCs/>
                <w:sz w:val="24"/>
                <w:szCs w:val="24"/>
              </w:rPr>
            </w:pPr>
            <w:r>
              <w:rPr>
                <w:rFonts w:ascii="Times New Roman" w:hAnsi="Times New Roman"/>
                <w:b/>
                <w:bCs/>
                <w:sz w:val="24"/>
                <w:szCs w:val="24"/>
              </w:rPr>
              <w:t>Раздел 7. Строение атома и квантовая физика (</w:t>
            </w:r>
            <w:r w:rsidR="00CC743E">
              <w:rPr>
                <w:rFonts w:ascii="Times New Roman" w:hAnsi="Times New Roman"/>
                <w:b/>
                <w:bCs/>
                <w:sz w:val="24"/>
                <w:szCs w:val="24"/>
              </w:rPr>
              <w:t>12</w:t>
            </w:r>
            <w:r>
              <w:rPr>
                <w:rFonts w:ascii="Times New Roman" w:hAnsi="Times New Roman"/>
                <w:b/>
                <w:bCs/>
                <w:sz w:val="24"/>
                <w:szCs w:val="24"/>
              </w:rPr>
              <w:t xml:space="preserve"> часов)</w:t>
            </w:r>
          </w:p>
        </w:tc>
      </w:tr>
      <w:tr w:rsidR="001D41E0" w14:paraId="6CE86E5F" w14:textId="77777777" w:rsidTr="001D41E0">
        <w:trPr>
          <w:trHeight w:val="1069"/>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69D910FD"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7.1. Световые кванты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76DAF19"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55E32F38"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Гипотеза Планка о квантах. Фотоэффект.</w:t>
            </w:r>
          </w:p>
          <w:p w14:paraId="079748B8" w14:textId="77777777" w:rsidR="00CC743E" w:rsidRDefault="001D41E0">
            <w:pPr>
              <w:spacing w:after="0" w:line="240" w:lineRule="auto"/>
              <w:rPr>
                <w:rFonts w:ascii="Times New Roman" w:hAnsi="Times New Roman"/>
                <w:sz w:val="24"/>
                <w:szCs w:val="24"/>
              </w:rPr>
            </w:pPr>
            <w:r>
              <w:rPr>
                <w:rFonts w:ascii="Times New Roman" w:hAnsi="Times New Roman"/>
                <w:sz w:val="24"/>
                <w:szCs w:val="24"/>
              </w:rPr>
              <w:t>Волновые и корпускулярные свойства света.</w:t>
            </w:r>
            <w:r w:rsidR="00CC743E">
              <w:rPr>
                <w:rFonts w:ascii="Times New Roman" w:hAnsi="Times New Roman"/>
                <w:sz w:val="24"/>
                <w:szCs w:val="24"/>
              </w:rPr>
              <w:t xml:space="preserve"> </w:t>
            </w:r>
          </w:p>
          <w:p w14:paraId="51CD785C" w14:textId="77777777" w:rsidR="001D41E0" w:rsidRDefault="00CC743E">
            <w:pPr>
              <w:spacing w:after="0" w:line="240" w:lineRule="auto"/>
              <w:rPr>
                <w:rFonts w:ascii="Times New Roman" w:hAnsi="Times New Roman"/>
                <w:bCs/>
                <w:sz w:val="24"/>
                <w:szCs w:val="24"/>
              </w:rPr>
            </w:pPr>
            <w:r>
              <w:rPr>
                <w:rFonts w:ascii="Times New Roman" w:hAnsi="Times New Roman"/>
                <w:sz w:val="24"/>
                <w:szCs w:val="24"/>
              </w:rPr>
              <w:t>Технические устройства, основанные на использовании фотоэффекта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8F4021" w14:textId="77777777"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C9C229B"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21A1C1F1"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2BDF1917"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28D25475" w14:textId="77777777" w:rsidR="00170BE1" w:rsidRDefault="00170BE1" w:rsidP="00170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14:paraId="27FEE2D3" w14:textId="77777777" w:rsidR="001D41E0" w:rsidRDefault="001D41E0" w:rsidP="00CC743E">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85075B7"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C0EF1B" w14:textId="77777777" w:rsidR="001D41E0" w:rsidRDefault="001D41E0">
            <w:pPr>
              <w:spacing w:after="0" w:line="240" w:lineRule="auto"/>
              <w:jc w:val="center"/>
              <w:rPr>
                <w:rFonts w:ascii="Times New Roman" w:hAnsi="Times New Roman"/>
                <w:bCs/>
                <w:sz w:val="24"/>
                <w:szCs w:val="24"/>
              </w:rPr>
            </w:pPr>
          </w:p>
        </w:tc>
      </w:tr>
      <w:tr w:rsidR="001D41E0" w14:paraId="7C0A3714"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599F9F0"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0F165FA8" w14:textId="77777777"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8605FFC"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544F29FA" w14:textId="77777777" w:rsidR="001D41E0" w:rsidRDefault="001D41E0">
            <w:pPr>
              <w:spacing w:after="0" w:line="240" w:lineRule="auto"/>
              <w:jc w:val="center"/>
              <w:rPr>
                <w:rFonts w:ascii="Times New Roman" w:hAnsi="Times New Roman"/>
                <w:bCs/>
                <w:sz w:val="24"/>
                <w:szCs w:val="24"/>
              </w:rPr>
            </w:pPr>
          </w:p>
        </w:tc>
      </w:tr>
      <w:tr w:rsidR="001D41E0" w14:paraId="4A63B00E" w14:textId="77777777"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2EF0039C" w14:textId="77777777"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7.2. Атомная физика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8C74F90"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214423A0" w14:textId="77777777" w:rsidR="001D41E0" w:rsidRDefault="001D41E0">
            <w:pPr>
              <w:spacing w:after="0" w:line="240" w:lineRule="auto"/>
              <w:rPr>
                <w:rFonts w:ascii="Times New Roman" w:hAnsi="Times New Roman"/>
                <w:bCs/>
                <w:sz w:val="24"/>
                <w:szCs w:val="24"/>
              </w:rPr>
            </w:pPr>
            <w:r>
              <w:rPr>
                <w:rFonts w:ascii="Times New Roman" w:hAnsi="Times New Roman"/>
                <w:sz w:val="24"/>
                <w:szCs w:val="24"/>
              </w:rPr>
              <w:t>Строение атома: планетарная модель и модель Бора.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178292" w14:textId="77777777"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6F905E2"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2F00B535"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6D65D3C9"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767AC9E4" w14:textId="77777777" w:rsidR="0081402C" w:rsidRDefault="0081402C" w:rsidP="00814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14:paraId="5FA0240A" w14:textId="77777777" w:rsidR="001D41E0" w:rsidRDefault="001D41E0" w:rsidP="0081402C">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938959"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8DC85" w14:textId="77777777" w:rsidR="001D41E0" w:rsidRDefault="001D41E0">
            <w:pPr>
              <w:spacing w:after="0" w:line="240" w:lineRule="auto"/>
              <w:jc w:val="center"/>
              <w:rPr>
                <w:rFonts w:ascii="Times New Roman" w:hAnsi="Times New Roman"/>
                <w:bCs/>
                <w:sz w:val="24"/>
                <w:szCs w:val="24"/>
              </w:rPr>
            </w:pPr>
          </w:p>
        </w:tc>
      </w:tr>
      <w:tr w:rsidR="001D41E0" w14:paraId="761D8677"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49347264" w14:textId="77777777"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7C1552BF" w14:textId="77777777"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9146338"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7E2F42AB" w14:textId="77777777" w:rsidR="001D41E0" w:rsidRDefault="001D41E0">
            <w:pPr>
              <w:spacing w:after="0" w:line="240" w:lineRule="auto"/>
              <w:jc w:val="center"/>
              <w:rPr>
                <w:rFonts w:ascii="Times New Roman" w:hAnsi="Times New Roman"/>
                <w:bCs/>
                <w:sz w:val="24"/>
                <w:szCs w:val="24"/>
              </w:rPr>
            </w:pPr>
          </w:p>
        </w:tc>
      </w:tr>
      <w:tr w:rsidR="001D41E0" w14:paraId="422BFE9A" w14:textId="77777777"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14:paraId="65BC763E" w14:textId="77777777" w:rsidR="001D41E0" w:rsidRDefault="001D41E0">
            <w:pPr>
              <w:spacing w:after="0" w:line="240" w:lineRule="auto"/>
              <w:rPr>
                <w:rFonts w:ascii="Times New Roman" w:hAnsi="Times New Roman"/>
                <w:spacing w:val="-4"/>
                <w:sz w:val="24"/>
                <w:szCs w:val="24"/>
              </w:rPr>
            </w:pPr>
            <w:r>
              <w:rPr>
                <w:rFonts w:ascii="Times New Roman" w:hAnsi="Times New Roman"/>
                <w:bCs/>
                <w:sz w:val="24"/>
                <w:szCs w:val="24"/>
              </w:rPr>
              <w:t xml:space="preserve">Тема 7.3. Физика атомного ядра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A1121D6"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14:paraId="4E4BC524" w14:textId="77777777" w:rsidR="001D41E0" w:rsidRDefault="001D41E0">
            <w:pPr>
              <w:spacing w:after="0" w:line="240" w:lineRule="auto"/>
              <w:rPr>
                <w:rFonts w:ascii="Times New Roman" w:hAnsi="Times New Roman"/>
                <w:bCs/>
                <w:sz w:val="24"/>
                <w:szCs w:val="24"/>
              </w:rPr>
            </w:pPr>
            <w:r>
              <w:rPr>
                <w:rFonts w:ascii="Times New Roman" w:hAnsi="Times New Roman"/>
                <w:spacing w:val="-4"/>
                <w:sz w:val="24"/>
                <w:szCs w:val="24"/>
              </w:rPr>
              <w:t>Строение атомного ядра. Энергия связи. Связь массы и энергии. Ядерная энергетика. Радиоактивные излучения и их воздействие на живые организмы.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D6CAF9" w14:textId="77777777"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A358495" w14:textId="77777777"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14:paraId="1B2E2BC3"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2CD335CF" w14:textId="77777777" w:rsidR="001D41E0" w:rsidRDefault="001D41E0">
            <w:pPr>
              <w:spacing w:after="0" w:line="240" w:lineRule="auto"/>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DC41433" w14:textId="77777777" w:rsidR="001D41E0" w:rsidRDefault="00CC743E" w:rsidP="0081402C">
            <w:pPr>
              <w:spacing w:after="0" w:line="240" w:lineRule="auto"/>
              <w:rPr>
                <w:rFonts w:ascii="Times New Roman" w:hAnsi="Times New Roman"/>
                <w:bCs/>
                <w:sz w:val="24"/>
                <w:szCs w:val="24"/>
              </w:rPr>
            </w:pPr>
            <w:r>
              <w:rPr>
                <w:rFonts w:ascii="Times New Roman" w:hAnsi="Times New Roman"/>
                <w:sz w:val="24"/>
                <w:szCs w:val="24"/>
              </w:rPr>
              <w:t xml:space="preserve"> </w:t>
            </w:r>
            <w:r w:rsidR="001D41E0">
              <w:rPr>
                <w:rFonts w:ascii="Times New Roman" w:hAnsi="Times New Roman"/>
                <w:sz w:val="24"/>
                <w:szCs w:val="24"/>
              </w:rPr>
              <w:t>Ядерная энергетика. Биологическое действие радиоактивных излучений</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47C5BD" w14:textId="77777777"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79BC01" w14:textId="77777777" w:rsidR="001D41E0" w:rsidRDefault="001D41E0">
            <w:pPr>
              <w:spacing w:after="0" w:line="240" w:lineRule="auto"/>
              <w:jc w:val="center"/>
              <w:rPr>
                <w:rFonts w:ascii="Times New Roman" w:hAnsi="Times New Roman"/>
                <w:bCs/>
                <w:sz w:val="24"/>
                <w:szCs w:val="24"/>
              </w:rPr>
            </w:pPr>
          </w:p>
        </w:tc>
      </w:tr>
      <w:tr w:rsidR="001D41E0" w14:paraId="4A2DB672"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551908F" w14:textId="77777777" w:rsidR="001D41E0" w:rsidRDefault="001D41E0">
            <w:pPr>
              <w:spacing w:after="0" w:line="240" w:lineRule="auto"/>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3523AB0C" w14:textId="77777777" w:rsidR="0081402C" w:rsidRDefault="0081402C" w:rsidP="00814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p>
          <w:p w14:paraId="3465B0D2" w14:textId="77777777" w:rsidR="001D41E0" w:rsidRDefault="001D41E0" w:rsidP="0081402C">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3D2A60" w14:textId="77777777"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F86A9" w14:textId="77777777" w:rsidR="001D41E0" w:rsidRDefault="001D41E0">
            <w:pPr>
              <w:spacing w:after="0" w:line="240" w:lineRule="auto"/>
              <w:jc w:val="center"/>
              <w:rPr>
                <w:rFonts w:ascii="Times New Roman" w:hAnsi="Times New Roman"/>
                <w:bCs/>
                <w:sz w:val="24"/>
                <w:szCs w:val="24"/>
              </w:rPr>
            </w:pPr>
          </w:p>
        </w:tc>
      </w:tr>
      <w:tr w:rsidR="001D41E0" w14:paraId="1975A87E" w14:textId="77777777"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14:paraId="56BCFDF7" w14:textId="77777777" w:rsidR="001D41E0" w:rsidRDefault="001D41E0">
            <w:pPr>
              <w:spacing w:after="0" w:line="240" w:lineRule="auto"/>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2B67E2AB" w14:textId="77777777" w:rsidR="001D41E0" w:rsidRDefault="00CC743E">
            <w:pPr>
              <w:spacing w:after="0" w:line="240" w:lineRule="auto"/>
              <w:rPr>
                <w:rFonts w:ascii="Times New Roman" w:hAnsi="Times New Roman"/>
                <w:bCs/>
                <w:sz w:val="24"/>
                <w:szCs w:val="24"/>
              </w:rPr>
            </w:pPr>
            <w:r>
              <w:rPr>
                <w:rFonts w:ascii="Times New Roman" w:hAnsi="Times New Roman"/>
                <w:bCs/>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6F9037" w14:textId="77777777"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14:paraId="11FC5C82" w14:textId="77777777" w:rsidR="001D41E0" w:rsidRDefault="001D41E0">
            <w:pPr>
              <w:spacing w:after="0" w:line="240" w:lineRule="auto"/>
              <w:jc w:val="center"/>
              <w:rPr>
                <w:rFonts w:ascii="Times New Roman" w:hAnsi="Times New Roman"/>
                <w:bCs/>
                <w:sz w:val="24"/>
                <w:szCs w:val="24"/>
              </w:rPr>
            </w:pPr>
          </w:p>
        </w:tc>
      </w:tr>
      <w:tr w:rsidR="00E6637B" w14:paraId="30B0746E" w14:textId="77777777" w:rsidTr="001D41E0">
        <w:trPr>
          <w:trHeight w:val="274"/>
          <w:jc w:val="center"/>
        </w:trPr>
        <w:tc>
          <w:tcPr>
            <w:tcW w:w="2945" w:type="dxa"/>
            <w:tcBorders>
              <w:top w:val="single" w:sz="4" w:space="0" w:color="auto"/>
              <w:left w:val="single" w:sz="4" w:space="0" w:color="auto"/>
              <w:bottom w:val="single" w:sz="4" w:space="0" w:color="auto"/>
              <w:right w:val="single" w:sz="4" w:space="0" w:color="auto"/>
            </w:tcBorders>
          </w:tcPr>
          <w:p w14:paraId="51CDA544" w14:textId="77777777" w:rsidR="00E6637B" w:rsidRDefault="00E40D84">
            <w:pPr>
              <w:spacing w:after="0" w:line="240" w:lineRule="auto"/>
              <w:rPr>
                <w:rFonts w:ascii="Times New Roman" w:hAnsi="Times New Roman"/>
                <w:sz w:val="24"/>
                <w:szCs w:val="24"/>
              </w:rPr>
            </w:pPr>
            <w:proofErr w:type="spellStart"/>
            <w:r>
              <w:rPr>
                <w:rFonts w:ascii="Times New Roman" w:hAnsi="Times New Roman"/>
                <w:sz w:val="24"/>
                <w:szCs w:val="24"/>
              </w:rPr>
              <w:t>Дифзачет</w:t>
            </w:r>
            <w:proofErr w:type="spellEnd"/>
            <w:r>
              <w:rPr>
                <w:rFonts w:ascii="Times New Roman" w:hAnsi="Times New Roman"/>
                <w:sz w:val="24"/>
                <w:szCs w:val="24"/>
              </w:rPr>
              <w:t xml:space="preserve"> </w:t>
            </w:r>
          </w:p>
        </w:tc>
        <w:tc>
          <w:tcPr>
            <w:tcW w:w="8080" w:type="dxa"/>
            <w:tcBorders>
              <w:top w:val="single" w:sz="4" w:space="0" w:color="auto"/>
              <w:left w:val="single" w:sz="4" w:space="0" w:color="auto"/>
              <w:bottom w:val="single" w:sz="4" w:space="0" w:color="auto"/>
              <w:right w:val="single" w:sz="4" w:space="0" w:color="auto"/>
            </w:tcBorders>
            <w:hideMark/>
          </w:tcPr>
          <w:p w14:paraId="594A0415" w14:textId="77777777" w:rsidR="00E6637B" w:rsidRDefault="00E6637B" w:rsidP="00965FA2">
            <w:pPr>
              <w:spacing w:after="0" w:line="240" w:lineRule="auto"/>
              <w:rPr>
                <w:rFonts w:ascii="Times New Roman" w:hAnsi="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78B866E" w14:textId="77777777" w:rsidR="00E6637B"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780" w:type="dxa"/>
            <w:tcBorders>
              <w:top w:val="single" w:sz="4" w:space="0" w:color="auto"/>
              <w:left w:val="single" w:sz="4" w:space="0" w:color="auto"/>
              <w:bottom w:val="single" w:sz="4" w:space="0" w:color="auto"/>
              <w:right w:val="single" w:sz="4" w:space="0" w:color="auto"/>
            </w:tcBorders>
          </w:tcPr>
          <w:p w14:paraId="0EB0D38D" w14:textId="77777777" w:rsidR="00E6637B" w:rsidRDefault="00E6637B">
            <w:pPr>
              <w:spacing w:after="0" w:line="240" w:lineRule="auto"/>
              <w:rPr>
                <w:rFonts w:ascii="Times New Roman" w:hAnsi="Times New Roman"/>
                <w:bCs/>
                <w:sz w:val="24"/>
                <w:szCs w:val="24"/>
              </w:rPr>
            </w:pPr>
          </w:p>
        </w:tc>
      </w:tr>
      <w:tr w:rsidR="001D41E0" w14:paraId="238093CC" w14:textId="77777777" w:rsidTr="001D41E0">
        <w:trPr>
          <w:trHeight w:val="274"/>
          <w:jc w:val="center"/>
        </w:trPr>
        <w:tc>
          <w:tcPr>
            <w:tcW w:w="2945" w:type="dxa"/>
            <w:tcBorders>
              <w:top w:val="single" w:sz="4" w:space="0" w:color="auto"/>
              <w:left w:val="single" w:sz="4" w:space="0" w:color="auto"/>
              <w:bottom w:val="single" w:sz="4" w:space="0" w:color="auto"/>
              <w:right w:val="single" w:sz="4" w:space="0" w:color="auto"/>
            </w:tcBorders>
          </w:tcPr>
          <w:p w14:paraId="7C6F803E" w14:textId="77777777"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5C97B405" w14:textId="77777777" w:rsidR="001D41E0" w:rsidRDefault="001D41E0">
            <w:pPr>
              <w:spacing w:after="0" w:line="240" w:lineRule="auto"/>
              <w:jc w:val="right"/>
              <w:rPr>
                <w:rFonts w:ascii="Times New Roman" w:hAnsi="Times New Roman"/>
                <w:b/>
                <w:sz w:val="24"/>
                <w:szCs w:val="24"/>
              </w:rPr>
            </w:pPr>
            <w:r>
              <w:rPr>
                <w:rFonts w:ascii="Times New Roman" w:hAnsi="Times New Roman"/>
                <w:b/>
                <w:bCs/>
                <w:sz w:val="24"/>
                <w:szCs w:val="24"/>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E21A6E" w14:textId="77777777" w:rsidR="001D41E0"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w:t>
            </w:r>
            <w:r w:rsidR="00E40D84">
              <w:rPr>
                <w:rFonts w:ascii="Times New Roman" w:hAnsi="Times New Roman"/>
                <w:b/>
                <w:bCs/>
                <w:sz w:val="24"/>
                <w:szCs w:val="24"/>
              </w:rPr>
              <w:t>08</w:t>
            </w:r>
          </w:p>
        </w:tc>
        <w:tc>
          <w:tcPr>
            <w:tcW w:w="1780" w:type="dxa"/>
            <w:tcBorders>
              <w:top w:val="single" w:sz="4" w:space="0" w:color="auto"/>
              <w:left w:val="single" w:sz="4" w:space="0" w:color="auto"/>
              <w:bottom w:val="single" w:sz="4" w:space="0" w:color="auto"/>
              <w:right w:val="single" w:sz="4" w:space="0" w:color="auto"/>
            </w:tcBorders>
          </w:tcPr>
          <w:p w14:paraId="771CB60A" w14:textId="77777777" w:rsidR="001D41E0" w:rsidRDefault="001D41E0">
            <w:pPr>
              <w:spacing w:after="0" w:line="240" w:lineRule="auto"/>
              <w:rPr>
                <w:rFonts w:ascii="Times New Roman" w:hAnsi="Times New Roman"/>
                <w:bCs/>
                <w:sz w:val="24"/>
                <w:szCs w:val="24"/>
              </w:rPr>
            </w:pPr>
          </w:p>
        </w:tc>
      </w:tr>
    </w:tbl>
    <w:p w14:paraId="16B2BDD2" w14:textId="77777777" w:rsidR="008C4EDE"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14:paraId="6228EA6B" w14:textId="77777777"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Для характеристики уровня освоения учебного материала используются следующие обозначения:</w:t>
      </w:r>
    </w:p>
    <w:p w14:paraId="56B5EF80" w14:textId="77777777"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1. – ознакомительный (узнавание ранее изученных объектов, свойств); </w:t>
      </w:r>
    </w:p>
    <w:p w14:paraId="1CB1D92B" w14:textId="77777777"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2. – репродуктивный (выполнение деятельности по образцу, инструкции или под руководством)</w:t>
      </w:r>
    </w:p>
    <w:p w14:paraId="6DE50E06" w14:textId="77777777"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3. – продуктивный (планирование и самостоятельное выполнение деятельности, решение проблемных задач).</w:t>
      </w:r>
    </w:p>
    <w:p w14:paraId="0758005B" w14:textId="77777777" w:rsidR="00E61CAC" w:rsidRDefault="00E61CAC">
      <w:pPr>
        <w:rPr>
          <w:rFonts w:ascii="Times New Roman" w:hAnsi="Times New Roman"/>
          <w:b/>
          <w:bCs/>
          <w:sz w:val="28"/>
          <w:szCs w:val="28"/>
        </w:rPr>
        <w:sectPr w:rsidR="00E61CAC" w:rsidSect="00E57D44">
          <w:pgSz w:w="16838" w:h="11906" w:orient="landscape"/>
          <w:pgMar w:top="1701" w:right="1134" w:bottom="850" w:left="1134" w:header="708" w:footer="708" w:gutter="0"/>
          <w:cols w:space="708"/>
          <w:docGrid w:linePitch="360"/>
        </w:sectPr>
      </w:pPr>
    </w:p>
    <w:p w14:paraId="5612666B" w14:textId="77777777" w:rsidR="007B71C2" w:rsidRPr="00E57D44" w:rsidRDefault="007B71C2" w:rsidP="007B71C2">
      <w:pPr>
        <w:pStyle w:val="1"/>
        <w:spacing w:line="360" w:lineRule="auto"/>
        <w:ind w:firstLine="0"/>
        <w:jc w:val="center"/>
        <w:rPr>
          <w:b/>
          <w:caps/>
          <w:sz w:val="28"/>
          <w:szCs w:val="28"/>
        </w:rPr>
      </w:pPr>
      <w:r w:rsidRPr="00E57D44">
        <w:rPr>
          <w:b/>
          <w:caps/>
          <w:sz w:val="28"/>
          <w:szCs w:val="28"/>
        </w:rPr>
        <w:lastRenderedPageBreak/>
        <w:t>3. условия реализации программы дисциплины</w:t>
      </w:r>
    </w:p>
    <w:p w14:paraId="1AEFFC07" w14:textId="77777777" w:rsidR="007B71C2" w:rsidRPr="00E57D44" w:rsidRDefault="007B71C2" w:rsidP="007B71C2">
      <w:pPr>
        <w:spacing w:after="0" w:line="360" w:lineRule="auto"/>
        <w:jc w:val="both"/>
        <w:rPr>
          <w:rFonts w:ascii="Times New Roman" w:hAnsi="Times New Roman"/>
          <w:b/>
          <w:bCs/>
          <w:sz w:val="28"/>
          <w:szCs w:val="28"/>
        </w:rPr>
      </w:pPr>
    </w:p>
    <w:p w14:paraId="03A45444" w14:textId="77777777" w:rsidR="007B71C2" w:rsidRPr="00E57D44" w:rsidRDefault="007B71C2" w:rsidP="007B71C2">
      <w:pPr>
        <w:spacing w:after="0" w:line="360" w:lineRule="auto"/>
        <w:jc w:val="both"/>
        <w:rPr>
          <w:rFonts w:ascii="Times New Roman" w:hAnsi="Times New Roman"/>
          <w:b/>
          <w:bCs/>
          <w:sz w:val="28"/>
          <w:szCs w:val="28"/>
        </w:rPr>
      </w:pPr>
      <w:r w:rsidRPr="00E57D44">
        <w:rPr>
          <w:rFonts w:ascii="Times New Roman" w:hAnsi="Times New Roman"/>
          <w:b/>
          <w:bCs/>
          <w:sz w:val="28"/>
          <w:szCs w:val="28"/>
        </w:rPr>
        <w:t>3.1. Требования к минимальному материально-техническому обеспечению</w:t>
      </w:r>
    </w:p>
    <w:p w14:paraId="52415F43" w14:textId="77777777" w:rsidR="00C71D99" w:rsidRPr="00FD5516" w:rsidRDefault="00C71D99" w:rsidP="00C71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FD5516">
        <w:rPr>
          <w:rFonts w:ascii="Times New Roman" w:hAnsi="Times New Roman"/>
          <w:bCs/>
          <w:sz w:val="28"/>
          <w:szCs w:val="28"/>
        </w:rPr>
        <w:t>Для реализации программы учебной дисциплины должен быть предусмотрен учебный кабинет, оснащенный</w:t>
      </w:r>
      <w:r w:rsidRPr="00FD5516">
        <w:rPr>
          <w:rFonts w:ascii="Times New Roman" w:hAnsi="Times New Roman"/>
          <w:sz w:val="28"/>
          <w:szCs w:val="28"/>
        </w:rPr>
        <w:t xml:space="preserve"> следующей комплектацией:</w:t>
      </w:r>
    </w:p>
    <w:p w14:paraId="30F06DC6" w14:textId="77777777" w:rsidR="00C71D99" w:rsidRPr="00FD5516" w:rsidRDefault="00C71D99" w:rsidP="00C71D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sz w:val="28"/>
          <w:szCs w:val="28"/>
        </w:rPr>
      </w:pPr>
      <w:r w:rsidRPr="00FD5516">
        <w:rPr>
          <w:sz w:val="28"/>
          <w:szCs w:val="28"/>
        </w:rPr>
        <w:t>компьютер 1, принтер 1, проектор 1, экран 1, столы ученические 12, стулья 24, стол письменный 1, стул 1, доска 1, Стенд Уголок физики 1, Стенд Уголок географии 1, Стенд Уголок химии 1, Стенд Уголок Биологии 1.</w:t>
      </w:r>
    </w:p>
    <w:p w14:paraId="12B01601" w14:textId="77777777" w:rsidR="00E61CAC" w:rsidRPr="00E61CAC" w:rsidRDefault="00E61CAC" w:rsidP="005337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sz w:val="28"/>
          <w:szCs w:val="28"/>
        </w:rPr>
      </w:pPr>
      <w:r w:rsidRPr="00E61CAC">
        <w:rPr>
          <w:b/>
          <w:sz w:val="28"/>
          <w:szCs w:val="28"/>
        </w:rPr>
        <w:t>3.2. Информационное обеспечение обучения</w:t>
      </w:r>
    </w:p>
    <w:p w14:paraId="0848EC60" w14:textId="77777777" w:rsidR="00E61CAC" w:rsidRPr="00E61CAC" w:rsidRDefault="00E61CAC"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rPr>
      </w:pPr>
      <w:r w:rsidRPr="00E61CAC">
        <w:rPr>
          <w:rFonts w:ascii="Times New Roman" w:hAnsi="Times New Roman"/>
          <w:b/>
          <w:bCs/>
          <w:sz w:val="28"/>
          <w:szCs w:val="28"/>
        </w:rPr>
        <w:t>Перечень рекомендуемых учебных изданий, Интернет-ресурсов, дополнительной литературы</w:t>
      </w:r>
    </w:p>
    <w:p w14:paraId="70A0C157" w14:textId="77777777" w:rsidR="00D10BD2" w:rsidRDefault="00D10BD2"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bCs/>
          <w:sz w:val="28"/>
          <w:szCs w:val="28"/>
        </w:rPr>
      </w:pPr>
      <w:r w:rsidRPr="00E61CAC">
        <w:rPr>
          <w:rFonts w:ascii="Times New Roman" w:hAnsi="Times New Roman"/>
          <w:b/>
          <w:bCs/>
          <w:sz w:val="28"/>
          <w:szCs w:val="28"/>
        </w:rPr>
        <w:t xml:space="preserve">Основные источники: </w:t>
      </w:r>
    </w:p>
    <w:p w14:paraId="622615B9" w14:textId="77777777" w:rsidR="00D51826" w:rsidRPr="00D51826" w:rsidRDefault="00D51826" w:rsidP="005337B4">
      <w:pPr>
        <w:numPr>
          <w:ilvl w:val="0"/>
          <w:numId w:val="21"/>
        </w:numPr>
        <w:spacing w:after="0" w:line="360" w:lineRule="auto"/>
        <w:ind w:left="714" w:hanging="357"/>
        <w:jc w:val="both"/>
        <w:rPr>
          <w:rFonts w:ascii="Times New Roman" w:hAnsi="Times New Roman"/>
          <w:sz w:val="28"/>
          <w:szCs w:val="28"/>
        </w:rPr>
      </w:pPr>
      <w:r w:rsidRPr="00D51826">
        <w:rPr>
          <w:rFonts w:ascii="Times New Roman" w:hAnsi="Times New Roman"/>
          <w:color w:val="000000"/>
          <w:sz w:val="28"/>
          <w:szCs w:val="28"/>
        </w:rPr>
        <w:t xml:space="preserve">Дмитриева В.Ф. Физика для профессий и специальностей технического профиля: учеб. пособие для </w:t>
      </w:r>
      <w:proofErr w:type="spellStart"/>
      <w:proofErr w:type="gramStart"/>
      <w:r w:rsidRPr="00D51826">
        <w:rPr>
          <w:rFonts w:ascii="Times New Roman" w:hAnsi="Times New Roman"/>
          <w:color w:val="000000"/>
          <w:sz w:val="28"/>
          <w:szCs w:val="28"/>
        </w:rPr>
        <w:t>студ.учреждений</w:t>
      </w:r>
      <w:proofErr w:type="spellEnd"/>
      <w:proofErr w:type="gramEnd"/>
      <w:r w:rsidRPr="00D51826">
        <w:rPr>
          <w:rFonts w:ascii="Times New Roman" w:hAnsi="Times New Roman"/>
          <w:color w:val="000000"/>
          <w:sz w:val="28"/>
          <w:szCs w:val="28"/>
        </w:rPr>
        <w:t xml:space="preserve"> </w:t>
      </w:r>
      <w:proofErr w:type="spellStart"/>
      <w:proofErr w:type="gramStart"/>
      <w:r w:rsidRPr="00D51826">
        <w:rPr>
          <w:rFonts w:ascii="Times New Roman" w:hAnsi="Times New Roman"/>
          <w:color w:val="000000"/>
          <w:sz w:val="28"/>
          <w:szCs w:val="28"/>
        </w:rPr>
        <w:t>сред.проф</w:t>
      </w:r>
      <w:proofErr w:type="gramEnd"/>
      <w:r w:rsidRPr="00D51826">
        <w:rPr>
          <w:rFonts w:ascii="Times New Roman" w:hAnsi="Times New Roman"/>
          <w:color w:val="000000"/>
          <w:sz w:val="28"/>
          <w:szCs w:val="28"/>
        </w:rPr>
        <w:t>.образования</w:t>
      </w:r>
      <w:proofErr w:type="spellEnd"/>
      <w:r w:rsidRPr="00D51826">
        <w:rPr>
          <w:rFonts w:ascii="Times New Roman" w:hAnsi="Times New Roman"/>
          <w:color w:val="000000"/>
          <w:sz w:val="28"/>
          <w:szCs w:val="28"/>
        </w:rPr>
        <w:t>. – М.: Издательский центр «Академия</w:t>
      </w:r>
      <w:proofErr w:type="gramStart"/>
      <w:r w:rsidRPr="00D51826">
        <w:rPr>
          <w:rFonts w:ascii="Times New Roman" w:hAnsi="Times New Roman"/>
          <w:color w:val="000000"/>
          <w:sz w:val="28"/>
          <w:szCs w:val="28"/>
        </w:rPr>
        <w:t>»,  2019</w:t>
      </w:r>
      <w:proofErr w:type="gramEnd"/>
      <w:r w:rsidRPr="00D51826">
        <w:rPr>
          <w:rFonts w:ascii="Times New Roman" w:hAnsi="Times New Roman"/>
          <w:color w:val="000000"/>
          <w:sz w:val="28"/>
          <w:szCs w:val="28"/>
        </w:rPr>
        <w:t>.- 112с.</w:t>
      </w:r>
    </w:p>
    <w:p w14:paraId="6A1C426E" w14:textId="77777777" w:rsidR="00D10BD2" w:rsidRPr="00F6105B" w:rsidRDefault="00D10BD2" w:rsidP="005337B4">
      <w:pPr>
        <w:numPr>
          <w:ilvl w:val="0"/>
          <w:numId w:val="21"/>
        </w:numPr>
        <w:spacing w:after="0" w:line="360" w:lineRule="auto"/>
        <w:ind w:left="714" w:hanging="357"/>
        <w:jc w:val="both"/>
        <w:rPr>
          <w:rStyle w:val="apple-style-span"/>
          <w:rFonts w:ascii="Times New Roman" w:hAnsi="Times New Roman"/>
          <w:sz w:val="28"/>
          <w:szCs w:val="28"/>
        </w:rPr>
      </w:pPr>
      <w:r w:rsidRPr="00F6105B">
        <w:rPr>
          <w:rStyle w:val="apple-style-span"/>
          <w:rFonts w:ascii="Times New Roman" w:hAnsi="Times New Roman"/>
          <w:color w:val="000000"/>
          <w:sz w:val="28"/>
          <w:szCs w:val="28"/>
          <w:shd w:val="clear" w:color="auto" w:fill="FFFFFF"/>
        </w:rPr>
        <w:t>Дмитриева</w:t>
      </w:r>
      <w:r w:rsidR="005337B4" w:rsidRPr="005337B4">
        <w:rPr>
          <w:rStyle w:val="apple-style-span"/>
          <w:rFonts w:ascii="Times New Roman" w:hAnsi="Times New Roman"/>
          <w:color w:val="000000"/>
          <w:sz w:val="28"/>
          <w:szCs w:val="28"/>
          <w:shd w:val="clear" w:color="auto" w:fill="FFFFFF"/>
        </w:rPr>
        <w:t xml:space="preserve"> </w:t>
      </w:r>
      <w:r w:rsidR="005337B4" w:rsidRPr="00F6105B">
        <w:rPr>
          <w:rStyle w:val="apple-style-span"/>
          <w:rFonts w:ascii="Times New Roman" w:hAnsi="Times New Roman"/>
          <w:color w:val="000000"/>
          <w:sz w:val="28"/>
          <w:szCs w:val="28"/>
          <w:shd w:val="clear" w:color="auto" w:fill="FFFFFF"/>
        </w:rPr>
        <w:t>В.Ф.</w:t>
      </w:r>
      <w:r w:rsidRPr="00F6105B">
        <w:rPr>
          <w:rStyle w:val="apple-style-span"/>
          <w:rFonts w:ascii="Times New Roman" w:hAnsi="Times New Roman"/>
          <w:color w:val="000000"/>
          <w:sz w:val="28"/>
          <w:szCs w:val="28"/>
          <w:shd w:val="clear" w:color="auto" w:fill="FFFFFF"/>
        </w:rPr>
        <w:t xml:space="preserve"> Учебник для профессий и специальностей технического профиля. М. </w:t>
      </w:r>
      <w:proofErr w:type="spellStart"/>
      <w:r w:rsidRPr="00F6105B">
        <w:rPr>
          <w:rStyle w:val="apple-style-span"/>
          <w:rFonts w:ascii="Times New Roman" w:hAnsi="Times New Roman"/>
          <w:color w:val="000000"/>
          <w:sz w:val="28"/>
          <w:szCs w:val="28"/>
          <w:shd w:val="clear" w:color="auto" w:fill="FFFFFF"/>
        </w:rPr>
        <w:t>Изд.центр</w:t>
      </w:r>
      <w:proofErr w:type="spellEnd"/>
      <w:r w:rsidRPr="00F6105B">
        <w:rPr>
          <w:rStyle w:val="apple-style-span"/>
          <w:rFonts w:ascii="Times New Roman" w:hAnsi="Times New Roman"/>
          <w:color w:val="000000"/>
          <w:sz w:val="28"/>
          <w:szCs w:val="28"/>
          <w:shd w:val="clear" w:color="auto" w:fill="FFFFFF"/>
        </w:rPr>
        <w:t xml:space="preserve"> «Академия», 201</w:t>
      </w:r>
      <w:r w:rsidR="00642D0D">
        <w:rPr>
          <w:rStyle w:val="apple-style-span"/>
          <w:rFonts w:ascii="Times New Roman" w:hAnsi="Times New Roman"/>
          <w:color w:val="000000"/>
          <w:sz w:val="28"/>
          <w:szCs w:val="28"/>
          <w:shd w:val="clear" w:color="auto" w:fill="FFFFFF"/>
        </w:rPr>
        <w:t>9</w:t>
      </w:r>
      <w:r w:rsidRPr="00F6105B">
        <w:rPr>
          <w:rStyle w:val="apple-style-span"/>
          <w:rFonts w:ascii="Times New Roman" w:hAnsi="Times New Roman"/>
          <w:color w:val="000000"/>
          <w:sz w:val="28"/>
          <w:szCs w:val="28"/>
          <w:shd w:val="clear" w:color="auto" w:fill="FFFFFF"/>
        </w:rPr>
        <w:t xml:space="preserve"> г.</w:t>
      </w:r>
      <w:r>
        <w:rPr>
          <w:rStyle w:val="apple-style-span"/>
          <w:rFonts w:ascii="Times New Roman" w:hAnsi="Times New Roman"/>
          <w:color w:val="000000"/>
          <w:sz w:val="28"/>
          <w:szCs w:val="28"/>
          <w:shd w:val="clear" w:color="auto" w:fill="FFFFFF"/>
        </w:rPr>
        <w:t xml:space="preserve"> – 357с</w:t>
      </w:r>
    </w:p>
    <w:p w14:paraId="592D6933" w14:textId="77777777" w:rsidR="00D10BD2" w:rsidRPr="00F6105B" w:rsidRDefault="00D10BD2" w:rsidP="005337B4">
      <w:pPr>
        <w:numPr>
          <w:ilvl w:val="0"/>
          <w:numId w:val="21"/>
        </w:numPr>
        <w:spacing w:after="0" w:line="360" w:lineRule="auto"/>
        <w:jc w:val="both"/>
        <w:rPr>
          <w:rStyle w:val="apple-style-span"/>
          <w:rFonts w:ascii="Times New Roman" w:hAnsi="Times New Roman"/>
          <w:sz w:val="28"/>
          <w:szCs w:val="28"/>
        </w:rPr>
      </w:pPr>
      <w:r w:rsidRPr="00F6105B">
        <w:rPr>
          <w:rStyle w:val="apple-style-span"/>
          <w:rFonts w:ascii="Times New Roman" w:hAnsi="Times New Roman"/>
          <w:color w:val="000000"/>
          <w:sz w:val="28"/>
          <w:szCs w:val="28"/>
          <w:shd w:val="clear" w:color="auto" w:fill="FFFFFF"/>
        </w:rPr>
        <w:t>Дмитриева</w:t>
      </w:r>
      <w:r w:rsidR="005337B4" w:rsidRPr="005337B4">
        <w:rPr>
          <w:rStyle w:val="apple-style-span"/>
          <w:rFonts w:ascii="Times New Roman" w:hAnsi="Times New Roman"/>
          <w:color w:val="000000"/>
          <w:sz w:val="28"/>
          <w:szCs w:val="28"/>
          <w:shd w:val="clear" w:color="auto" w:fill="FFFFFF"/>
        </w:rPr>
        <w:t xml:space="preserve"> </w:t>
      </w:r>
      <w:r w:rsidR="005337B4" w:rsidRPr="00F6105B">
        <w:rPr>
          <w:rStyle w:val="apple-style-span"/>
          <w:rFonts w:ascii="Times New Roman" w:hAnsi="Times New Roman"/>
          <w:color w:val="000000"/>
          <w:sz w:val="28"/>
          <w:szCs w:val="28"/>
          <w:shd w:val="clear" w:color="auto" w:fill="FFFFFF"/>
        </w:rPr>
        <w:t>В.Ф.</w:t>
      </w:r>
      <w:r w:rsidRPr="00F6105B">
        <w:rPr>
          <w:rStyle w:val="apple-style-span"/>
          <w:rFonts w:ascii="Times New Roman" w:hAnsi="Times New Roman"/>
          <w:color w:val="000000"/>
          <w:sz w:val="28"/>
          <w:szCs w:val="28"/>
          <w:shd w:val="clear" w:color="auto" w:fill="FFFFFF"/>
        </w:rPr>
        <w:t xml:space="preserve">  Задачник по физике. М. </w:t>
      </w:r>
      <w:proofErr w:type="spellStart"/>
      <w:r w:rsidRPr="00F6105B">
        <w:rPr>
          <w:rStyle w:val="apple-style-span"/>
          <w:rFonts w:ascii="Times New Roman" w:hAnsi="Times New Roman"/>
          <w:color w:val="000000"/>
          <w:sz w:val="28"/>
          <w:szCs w:val="28"/>
          <w:shd w:val="clear" w:color="auto" w:fill="FFFFFF"/>
        </w:rPr>
        <w:t>Изд.центр</w:t>
      </w:r>
      <w:proofErr w:type="spellEnd"/>
      <w:r w:rsidRPr="00F6105B">
        <w:rPr>
          <w:rStyle w:val="apple-style-span"/>
          <w:rFonts w:ascii="Times New Roman" w:hAnsi="Times New Roman"/>
          <w:color w:val="000000"/>
          <w:sz w:val="28"/>
          <w:szCs w:val="28"/>
          <w:shd w:val="clear" w:color="auto" w:fill="FFFFFF"/>
        </w:rPr>
        <w:t xml:space="preserve"> «Академия», 201</w:t>
      </w:r>
      <w:r w:rsidR="00642D0D">
        <w:rPr>
          <w:rStyle w:val="apple-style-span"/>
          <w:rFonts w:ascii="Times New Roman" w:hAnsi="Times New Roman"/>
          <w:color w:val="000000"/>
          <w:sz w:val="28"/>
          <w:szCs w:val="28"/>
          <w:shd w:val="clear" w:color="auto" w:fill="FFFFFF"/>
        </w:rPr>
        <w:t xml:space="preserve">9 </w:t>
      </w:r>
      <w:r w:rsidRPr="00F6105B">
        <w:rPr>
          <w:rStyle w:val="apple-style-span"/>
          <w:rFonts w:ascii="Times New Roman" w:hAnsi="Times New Roman"/>
          <w:color w:val="000000"/>
          <w:sz w:val="28"/>
          <w:szCs w:val="28"/>
          <w:shd w:val="clear" w:color="auto" w:fill="FFFFFF"/>
        </w:rPr>
        <w:t>г.</w:t>
      </w:r>
      <w:r>
        <w:rPr>
          <w:rStyle w:val="apple-style-span"/>
          <w:rFonts w:ascii="Times New Roman" w:hAnsi="Times New Roman"/>
          <w:color w:val="000000"/>
          <w:sz w:val="28"/>
          <w:szCs w:val="28"/>
          <w:shd w:val="clear" w:color="auto" w:fill="FFFFFF"/>
        </w:rPr>
        <w:t xml:space="preserve"> – 275с</w:t>
      </w:r>
    </w:p>
    <w:p w14:paraId="3E29B14E" w14:textId="77777777" w:rsidR="00D10BD2" w:rsidRPr="00F6105B" w:rsidRDefault="00D10BD2" w:rsidP="005337B4">
      <w:pPr>
        <w:numPr>
          <w:ilvl w:val="0"/>
          <w:numId w:val="21"/>
        </w:numPr>
        <w:spacing w:after="0" w:line="360" w:lineRule="auto"/>
        <w:jc w:val="both"/>
        <w:rPr>
          <w:rStyle w:val="apple-style-span"/>
          <w:rFonts w:ascii="Times New Roman" w:hAnsi="Times New Roman"/>
          <w:sz w:val="28"/>
          <w:szCs w:val="28"/>
        </w:rPr>
      </w:pPr>
      <w:r w:rsidRPr="00F6105B">
        <w:rPr>
          <w:rStyle w:val="apple-converted-space"/>
          <w:rFonts w:ascii="Times New Roman" w:hAnsi="Times New Roman"/>
          <w:sz w:val="28"/>
          <w:szCs w:val="28"/>
        </w:rPr>
        <w:t>Самойленко</w:t>
      </w:r>
      <w:r w:rsidR="005337B4" w:rsidRPr="005337B4">
        <w:rPr>
          <w:rStyle w:val="apple-converted-space"/>
          <w:rFonts w:ascii="Times New Roman" w:hAnsi="Times New Roman"/>
          <w:sz w:val="28"/>
          <w:szCs w:val="28"/>
        </w:rPr>
        <w:t xml:space="preserve"> </w:t>
      </w:r>
      <w:r w:rsidR="005337B4" w:rsidRPr="00F6105B">
        <w:rPr>
          <w:rStyle w:val="apple-converted-space"/>
          <w:rFonts w:ascii="Times New Roman" w:hAnsi="Times New Roman"/>
          <w:sz w:val="28"/>
          <w:szCs w:val="28"/>
        </w:rPr>
        <w:t>П.И.</w:t>
      </w:r>
      <w:r w:rsidRPr="00F6105B">
        <w:rPr>
          <w:rStyle w:val="apple-converted-space"/>
          <w:rFonts w:ascii="Times New Roman" w:hAnsi="Times New Roman"/>
          <w:sz w:val="28"/>
          <w:szCs w:val="28"/>
        </w:rPr>
        <w:t>, Сергеев</w:t>
      </w:r>
      <w:r w:rsidR="005337B4" w:rsidRPr="005337B4">
        <w:rPr>
          <w:rStyle w:val="apple-converted-space"/>
          <w:rFonts w:ascii="Times New Roman" w:hAnsi="Times New Roman"/>
          <w:sz w:val="28"/>
          <w:szCs w:val="28"/>
        </w:rPr>
        <w:t xml:space="preserve"> </w:t>
      </w:r>
      <w:r w:rsidR="005337B4" w:rsidRPr="00F6105B">
        <w:rPr>
          <w:rStyle w:val="apple-converted-space"/>
          <w:rFonts w:ascii="Times New Roman" w:hAnsi="Times New Roman"/>
          <w:sz w:val="28"/>
          <w:szCs w:val="28"/>
        </w:rPr>
        <w:t>А.В.</w:t>
      </w:r>
      <w:r w:rsidR="00CF2A7F">
        <w:rPr>
          <w:rStyle w:val="apple-converted-space"/>
          <w:rFonts w:ascii="Times New Roman" w:hAnsi="Times New Roman"/>
          <w:sz w:val="28"/>
          <w:szCs w:val="28"/>
        </w:rPr>
        <w:t xml:space="preserve"> </w:t>
      </w:r>
      <w:r w:rsidRPr="00F6105B">
        <w:rPr>
          <w:rStyle w:val="apple-converted-space"/>
          <w:rFonts w:ascii="Times New Roman" w:hAnsi="Times New Roman"/>
          <w:sz w:val="28"/>
          <w:szCs w:val="28"/>
        </w:rPr>
        <w:t>Сборник задач и вопросов по физике. СПО.</w:t>
      </w:r>
      <w:r w:rsidRPr="00F6105B">
        <w:rPr>
          <w:rStyle w:val="apple-style-span"/>
          <w:rFonts w:ascii="Times New Roman" w:hAnsi="Times New Roman"/>
          <w:color w:val="000000"/>
          <w:sz w:val="28"/>
          <w:szCs w:val="28"/>
          <w:shd w:val="clear" w:color="auto" w:fill="FFFFFF"/>
        </w:rPr>
        <w:t xml:space="preserve">М. </w:t>
      </w:r>
      <w:proofErr w:type="spellStart"/>
      <w:r w:rsidRPr="00F6105B">
        <w:rPr>
          <w:rStyle w:val="apple-style-span"/>
          <w:rFonts w:ascii="Times New Roman" w:hAnsi="Times New Roman"/>
          <w:color w:val="000000"/>
          <w:sz w:val="28"/>
          <w:szCs w:val="28"/>
          <w:shd w:val="clear" w:color="auto" w:fill="FFFFFF"/>
        </w:rPr>
        <w:t>Изд.центр</w:t>
      </w:r>
      <w:proofErr w:type="spellEnd"/>
      <w:r w:rsidRPr="00F6105B">
        <w:rPr>
          <w:rStyle w:val="apple-style-span"/>
          <w:rFonts w:ascii="Times New Roman" w:hAnsi="Times New Roman"/>
          <w:color w:val="000000"/>
          <w:sz w:val="28"/>
          <w:szCs w:val="28"/>
          <w:shd w:val="clear" w:color="auto" w:fill="FFFFFF"/>
        </w:rPr>
        <w:t xml:space="preserve"> «Академия», </w:t>
      </w:r>
      <w:r w:rsidR="00667CD9">
        <w:rPr>
          <w:rStyle w:val="apple-style-span"/>
          <w:rFonts w:ascii="Times New Roman" w:hAnsi="Times New Roman"/>
          <w:color w:val="000000"/>
          <w:sz w:val="28"/>
          <w:szCs w:val="28"/>
          <w:shd w:val="clear" w:color="auto" w:fill="FFFFFF"/>
        </w:rPr>
        <w:t>201</w:t>
      </w:r>
      <w:r w:rsidR="00642D0D">
        <w:rPr>
          <w:rStyle w:val="apple-style-span"/>
          <w:rFonts w:ascii="Times New Roman" w:hAnsi="Times New Roman"/>
          <w:color w:val="000000"/>
          <w:sz w:val="28"/>
          <w:szCs w:val="28"/>
          <w:shd w:val="clear" w:color="auto" w:fill="FFFFFF"/>
        </w:rPr>
        <w:t>9</w:t>
      </w:r>
      <w:r w:rsidRPr="00F6105B">
        <w:rPr>
          <w:rStyle w:val="apple-style-span"/>
          <w:rFonts w:ascii="Times New Roman" w:hAnsi="Times New Roman"/>
          <w:color w:val="000000"/>
          <w:sz w:val="28"/>
          <w:szCs w:val="28"/>
          <w:shd w:val="clear" w:color="auto" w:fill="FFFFFF"/>
        </w:rPr>
        <w:t xml:space="preserve"> г.</w:t>
      </w:r>
      <w:r>
        <w:rPr>
          <w:rStyle w:val="apple-style-span"/>
          <w:rFonts w:ascii="Times New Roman" w:hAnsi="Times New Roman"/>
          <w:color w:val="000000"/>
          <w:sz w:val="28"/>
          <w:szCs w:val="28"/>
          <w:shd w:val="clear" w:color="auto" w:fill="FFFFFF"/>
        </w:rPr>
        <w:t xml:space="preserve"> – 195с</w:t>
      </w:r>
    </w:p>
    <w:p w14:paraId="6083C6C4" w14:textId="77777777" w:rsidR="00D10BD2" w:rsidRPr="000A0E6E" w:rsidRDefault="00D10BD2"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bCs/>
          <w:sz w:val="28"/>
          <w:szCs w:val="28"/>
        </w:rPr>
      </w:pPr>
      <w:r w:rsidRPr="000A0E6E">
        <w:rPr>
          <w:rFonts w:ascii="Times New Roman" w:hAnsi="Times New Roman"/>
          <w:b/>
          <w:bCs/>
          <w:sz w:val="28"/>
          <w:szCs w:val="28"/>
        </w:rPr>
        <w:t xml:space="preserve">Дополнительные источники: </w:t>
      </w:r>
    </w:p>
    <w:p w14:paraId="3A6D2758" w14:textId="77777777" w:rsidR="00D10BD2" w:rsidRDefault="00D10BD2" w:rsidP="005337B4">
      <w:pPr>
        <w:numPr>
          <w:ilvl w:val="0"/>
          <w:numId w:val="18"/>
        </w:numPr>
        <w:spacing w:after="0" w:line="360" w:lineRule="auto"/>
        <w:ind w:left="0" w:firstLine="919"/>
        <w:jc w:val="both"/>
        <w:rPr>
          <w:rFonts w:ascii="Times New Roman" w:hAnsi="Times New Roman"/>
          <w:sz w:val="28"/>
          <w:szCs w:val="28"/>
        </w:rPr>
      </w:pPr>
      <w:r w:rsidRPr="000A0E6E">
        <w:rPr>
          <w:rFonts w:ascii="Times New Roman" w:hAnsi="Times New Roman"/>
          <w:sz w:val="28"/>
          <w:szCs w:val="28"/>
        </w:rPr>
        <w:t>Мякишев</w:t>
      </w:r>
      <w:r w:rsidR="005337B4">
        <w:rPr>
          <w:rFonts w:ascii="Times New Roman" w:hAnsi="Times New Roman"/>
          <w:sz w:val="28"/>
          <w:szCs w:val="28"/>
        </w:rPr>
        <w:t xml:space="preserve"> </w:t>
      </w:r>
      <w:r w:rsidRPr="000A0E6E">
        <w:rPr>
          <w:rFonts w:ascii="Times New Roman" w:hAnsi="Times New Roman"/>
          <w:sz w:val="28"/>
          <w:szCs w:val="28"/>
        </w:rPr>
        <w:t xml:space="preserve">Г.Я., </w:t>
      </w:r>
      <w:proofErr w:type="spellStart"/>
      <w:r w:rsidRPr="000A0E6E">
        <w:rPr>
          <w:rFonts w:ascii="Times New Roman" w:hAnsi="Times New Roman"/>
          <w:sz w:val="28"/>
          <w:szCs w:val="28"/>
        </w:rPr>
        <w:t>Буховцев</w:t>
      </w:r>
      <w:proofErr w:type="spellEnd"/>
      <w:r w:rsidRPr="000A0E6E">
        <w:rPr>
          <w:rFonts w:ascii="Times New Roman" w:hAnsi="Times New Roman"/>
          <w:sz w:val="28"/>
          <w:szCs w:val="28"/>
        </w:rPr>
        <w:t xml:space="preserve">, Б.Б., Сотский, Н.Н. Физика: </w:t>
      </w:r>
      <w:proofErr w:type="spellStart"/>
      <w:r w:rsidRPr="000A0E6E">
        <w:rPr>
          <w:rFonts w:ascii="Times New Roman" w:hAnsi="Times New Roman"/>
          <w:sz w:val="28"/>
          <w:szCs w:val="28"/>
        </w:rPr>
        <w:t>Учеб.для</w:t>
      </w:r>
      <w:proofErr w:type="spellEnd"/>
      <w:r w:rsidRPr="000A0E6E">
        <w:rPr>
          <w:rFonts w:ascii="Times New Roman" w:hAnsi="Times New Roman"/>
          <w:sz w:val="28"/>
          <w:szCs w:val="28"/>
        </w:rPr>
        <w:t xml:space="preserve"> 10 </w:t>
      </w:r>
      <w:proofErr w:type="spellStart"/>
      <w:r w:rsidRPr="000A0E6E">
        <w:rPr>
          <w:rFonts w:ascii="Times New Roman" w:hAnsi="Times New Roman"/>
          <w:sz w:val="28"/>
          <w:szCs w:val="28"/>
        </w:rPr>
        <w:t>кл</w:t>
      </w:r>
      <w:proofErr w:type="spellEnd"/>
      <w:r w:rsidRPr="000A0E6E">
        <w:rPr>
          <w:rFonts w:ascii="Times New Roman" w:hAnsi="Times New Roman"/>
          <w:sz w:val="28"/>
          <w:szCs w:val="28"/>
        </w:rPr>
        <w:t xml:space="preserve">. </w:t>
      </w:r>
      <w:proofErr w:type="spellStart"/>
      <w:r w:rsidRPr="000A0E6E">
        <w:rPr>
          <w:rFonts w:ascii="Times New Roman" w:hAnsi="Times New Roman"/>
          <w:sz w:val="28"/>
          <w:szCs w:val="28"/>
        </w:rPr>
        <w:t>общеобразоват</w:t>
      </w:r>
      <w:proofErr w:type="spellEnd"/>
      <w:r w:rsidRPr="000A0E6E">
        <w:rPr>
          <w:rFonts w:ascii="Times New Roman" w:hAnsi="Times New Roman"/>
          <w:sz w:val="28"/>
          <w:szCs w:val="28"/>
        </w:rPr>
        <w:t>. учреждений /</w:t>
      </w:r>
      <w:proofErr w:type="spellStart"/>
      <w:r w:rsidRPr="000A0E6E">
        <w:rPr>
          <w:rFonts w:ascii="Times New Roman" w:hAnsi="Times New Roman"/>
          <w:sz w:val="28"/>
          <w:szCs w:val="28"/>
        </w:rPr>
        <w:t>Г.Я.Мякишев</w:t>
      </w:r>
      <w:proofErr w:type="spellEnd"/>
      <w:r w:rsidRPr="000A0E6E">
        <w:rPr>
          <w:rFonts w:ascii="Times New Roman" w:hAnsi="Times New Roman"/>
          <w:sz w:val="28"/>
          <w:szCs w:val="28"/>
        </w:rPr>
        <w:t xml:space="preserve">, </w:t>
      </w:r>
      <w:proofErr w:type="spellStart"/>
      <w:r w:rsidRPr="000A0E6E">
        <w:rPr>
          <w:rFonts w:ascii="Times New Roman" w:hAnsi="Times New Roman"/>
          <w:sz w:val="28"/>
          <w:szCs w:val="28"/>
        </w:rPr>
        <w:t>Б.Б.Буховцев</w:t>
      </w:r>
      <w:proofErr w:type="spellEnd"/>
      <w:r w:rsidRPr="000A0E6E">
        <w:rPr>
          <w:rFonts w:ascii="Times New Roman" w:hAnsi="Times New Roman"/>
          <w:sz w:val="28"/>
          <w:szCs w:val="28"/>
        </w:rPr>
        <w:t>, Н.Н. Сотский. – 14-е изд. - М.: Просвещение, 201</w:t>
      </w:r>
      <w:r w:rsidR="00642D0D">
        <w:rPr>
          <w:rFonts w:ascii="Times New Roman" w:hAnsi="Times New Roman"/>
          <w:sz w:val="28"/>
          <w:szCs w:val="28"/>
        </w:rPr>
        <w:t>9</w:t>
      </w:r>
      <w:r w:rsidRPr="000A0E6E">
        <w:rPr>
          <w:rFonts w:ascii="Times New Roman" w:hAnsi="Times New Roman"/>
          <w:sz w:val="28"/>
          <w:szCs w:val="28"/>
        </w:rPr>
        <w:t>. – 366 с.: ил.</w:t>
      </w:r>
    </w:p>
    <w:p w14:paraId="088B2228" w14:textId="77777777" w:rsidR="00D10BD2" w:rsidRPr="000A0E6E" w:rsidRDefault="005337B4" w:rsidP="00D10BD2">
      <w:pPr>
        <w:numPr>
          <w:ilvl w:val="0"/>
          <w:numId w:val="18"/>
        </w:numPr>
        <w:spacing w:after="0" w:line="360" w:lineRule="auto"/>
        <w:ind w:left="0" w:firstLine="919"/>
        <w:jc w:val="both"/>
        <w:rPr>
          <w:rFonts w:ascii="Times New Roman" w:hAnsi="Times New Roman"/>
          <w:sz w:val="28"/>
          <w:szCs w:val="28"/>
        </w:rPr>
      </w:pPr>
      <w:r>
        <w:rPr>
          <w:rFonts w:ascii="Times New Roman" w:hAnsi="Times New Roman"/>
          <w:sz w:val="28"/>
          <w:szCs w:val="28"/>
        </w:rPr>
        <w:lastRenderedPageBreak/>
        <w:t xml:space="preserve">Мякишев </w:t>
      </w:r>
      <w:r w:rsidR="00D10BD2" w:rsidRPr="000A0E6E">
        <w:rPr>
          <w:rFonts w:ascii="Times New Roman" w:hAnsi="Times New Roman"/>
          <w:sz w:val="28"/>
          <w:szCs w:val="28"/>
        </w:rPr>
        <w:t xml:space="preserve">Г.Я., </w:t>
      </w:r>
      <w:proofErr w:type="spellStart"/>
      <w:r w:rsidR="00D10BD2" w:rsidRPr="000A0E6E">
        <w:rPr>
          <w:rFonts w:ascii="Times New Roman" w:hAnsi="Times New Roman"/>
          <w:sz w:val="28"/>
          <w:szCs w:val="28"/>
        </w:rPr>
        <w:t>Буховцев</w:t>
      </w:r>
      <w:proofErr w:type="spellEnd"/>
      <w:r w:rsidR="00D10BD2" w:rsidRPr="000A0E6E">
        <w:rPr>
          <w:rFonts w:ascii="Times New Roman" w:hAnsi="Times New Roman"/>
          <w:sz w:val="28"/>
          <w:szCs w:val="28"/>
        </w:rPr>
        <w:t xml:space="preserve">, Б.Б., Сотский, Н.Н. Физика: </w:t>
      </w:r>
      <w:proofErr w:type="spellStart"/>
      <w:r w:rsidR="00D10BD2" w:rsidRPr="000A0E6E">
        <w:rPr>
          <w:rFonts w:ascii="Times New Roman" w:hAnsi="Times New Roman"/>
          <w:sz w:val="28"/>
          <w:szCs w:val="28"/>
        </w:rPr>
        <w:t>Учеб.для</w:t>
      </w:r>
      <w:proofErr w:type="spellEnd"/>
      <w:r w:rsidR="00D10BD2" w:rsidRPr="000A0E6E">
        <w:rPr>
          <w:rFonts w:ascii="Times New Roman" w:hAnsi="Times New Roman"/>
          <w:sz w:val="28"/>
          <w:szCs w:val="28"/>
        </w:rPr>
        <w:t xml:space="preserve"> 11 </w:t>
      </w:r>
      <w:proofErr w:type="spellStart"/>
      <w:r w:rsidR="00D10BD2" w:rsidRPr="000A0E6E">
        <w:rPr>
          <w:rFonts w:ascii="Times New Roman" w:hAnsi="Times New Roman"/>
          <w:sz w:val="28"/>
          <w:szCs w:val="28"/>
        </w:rPr>
        <w:t>кл</w:t>
      </w:r>
      <w:proofErr w:type="spellEnd"/>
      <w:r w:rsidR="00D10BD2" w:rsidRPr="000A0E6E">
        <w:rPr>
          <w:rFonts w:ascii="Times New Roman" w:hAnsi="Times New Roman"/>
          <w:sz w:val="28"/>
          <w:szCs w:val="28"/>
        </w:rPr>
        <w:t xml:space="preserve">. </w:t>
      </w:r>
      <w:proofErr w:type="spellStart"/>
      <w:r w:rsidR="00D10BD2" w:rsidRPr="000A0E6E">
        <w:rPr>
          <w:rFonts w:ascii="Times New Roman" w:hAnsi="Times New Roman"/>
          <w:sz w:val="28"/>
          <w:szCs w:val="28"/>
        </w:rPr>
        <w:t>общеобразоват</w:t>
      </w:r>
      <w:proofErr w:type="spellEnd"/>
      <w:r w:rsidR="00D10BD2" w:rsidRPr="000A0E6E">
        <w:rPr>
          <w:rFonts w:ascii="Times New Roman" w:hAnsi="Times New Roman"/>
          <w:sz w:val="28"/>
          <w:szCs w:val="28"/>
        </w:rPr>
        <w:t xml:space="preserve">. учреждений / Г.Я Мякишев, </w:t>
      </w:r>
      <w:proofErr w:type="spellStart"/>
      <w:r w:rsidR="00D10BD2" w:rsidRPr="000A0E6E">
        <w:rPr>
          <w:rFonts w:ascii="Times New Roman" w:hAnsi="Times New Roman"/>
          <w:sz w:val="28"/>
          <w:szCs w:val="28"/>
        </w:rPr>
        <w:t>Б.Б.Буховцев</w:t>
      </w:r>
      <w:proofErr w:type="spellEnd"/>
      <w:r w:rsidR="00D10BD2" w:rsidRPr="000A0E6E">
        <w:rPr>
          <w:rFonts w:ascii="Times New Roman" w:hAnsi="Times New Roman"/>
          <w:sz w:val="28"/>
          <w:szCs w:val="28"/>
        </w:rPr>
        <w:t xml:space="preserve">, Н.Н. Сотский – 14-е изд. - М.: Просвещение, </w:t>
      </w:r>
      <w:r w:rsidR="004E0695">
        <w:rPr>
          <w:rFonts w:ascii="Times New Roman" w:hAnsi="Times New Roman"/>
          <w:sz w:val="28"/>
          <w:szCs w:val="28"/>
        </w:rPr>
        <w:t>2019</w:t>
      </w:r>
      <w:r w:rsidR="00D10BD2" w:rsidRPr="000A0E6E">
        <w:rPr>
          <w:rFonts w:ascii="Times New Roman" w:hAnsi="Times New Roman"/>
          <w:sz w:val="28"/>
          <w:szCs w:val="28"/>
        </w:rPr>
        <w:t xml:space="preserve">. – 382 с.: ил. </w:t>
      </w:r>
    </w:p>
    <w:p w14:paraId="5CA9FB12" w14:textId="77777777" w:rsidR="00D10BD2" w:rsidRPr="00415E88" w:rsidRDefault="005337B4" w:rsidP="00D10BD2">
      <w:pPr>
        <w:numPr>
          <w:ilvl w:val="0"/>
          <w:numId w:val="18"/>
        </w:numPr>
        <w:spacing w:after="0" w:line="360" w:lineRule="auto"/>
        <w:ind w:left="0" w:firstLine="919"/>
        <w:jc w:val="both"/>
        <w:rPr>
          <w:rFonts w:ascii="Times New Roman" w:hAnsi="Times New Roman"/>
          <w:sz w:val="28"/>
          <w:szCs w:val="28"/>
        </w:rPr>
      </w:pPr>
      <w:r>
        <w:rPr>
          <w:rFonts w:ascii="Times New Roman" w:hAnsi="Times New Roman"/>
          <w:sz w:val="28"/>
          <w:szCs w:val="28"/>
        </w:rPr>
        <w:t>Трофимова</w:t>
      </w:r>
      <w:r w:rsidR="00D10BD2" w:rsidRPr="00415E88">
        <w:rPr>
          <w:rFonts w:ascii="Times New Roman" w:hAnsi="Times New Roman"/>
          <w:sz w:val="28"/>
          <w:szCs w:val="28"/>
        </w:rPr>
        <w:t xml:space="preserve"> Т.И.</w:t>
      </w:r>
      <w:r w:rsidR="00D10BD2">
        <w:rPr>
          <w:rFonts w:ascii="Times New Roman" w:hAnsi="Times New Roman"/>
          <w:sz w:val="28"/>
          <w:szCs w:val="28"/>
        </w:rPr>
        <w:t xml:space="preserve">, </w:t>
      </w:r>
      <w:r w:rsidR="00D10BD2" w:rsidRPr="00415E88">
        <w:rPr>
          <w:rFonts w:ascii="Times New Roman" w:hAnsi="Times New Roman"/>
          <w:sz w:val="28"/>
          <w:szCs w:val="28"/>
        </w:rPr>
        <w:t>Фирсов</w:t>
      </w:r>
      <w:r w:rsidR="00D10BD2">
        <w:rPr>
          <w:rFonts w:ascii="Times New Roman" w:hAnsi="Times New Roman"/>
          <w:sz w:val="28"/>
          <w:szCs w:val="28"/>
        </w:rPr>
        <w:t>,</w:t>
      </w:r>
      <w:r w:rsidR="00D10BD2" w:rsidRPr="00415E88">
        <w:rPr>
          <w:rFonts w:ascii="Times New Roman" w:hAnsi="Times New Roman"/>
          <w:sz w:val="28"/>
          <w:szCs w:val="28"/>
        </w:rPr>
        <w:t xml:space="preserve"> А.В. Физик</w:t>
      </w:r>
      <w:r w:rsidR="00D10BD2">
        <w:rPr>
          <w:rFonts w:ascii="Times New Roman" w:hAnsi="Times New Roman"/>
          <w:sz w:val="28"/>
          <w:szCs w:val="28"/>
        </w:rPr>
        <w:t>а: законы, формулы, определения</w:t>
      </w:r>
      <w:r w:rsidR="00D10BD2" w:rsidRPr="00757EB3">
        <w:rPr>
          <w:rFonts w:ascii="Times New Roman" w:hAnsi="Times New Roman"/>
          <w:sz w:val="28"/>
          <w:szCs w:val="28"/>
        </w:rPr>
        <w:t>:</w:t>
      </w:r>
      <w:r>
        <w:rPr>
          <w:rFonts w:ascii="Times New Roman" w:hAnsi="Times New Roman"/>
          <w:sz w:val="28"/>
          <w:szCs w:val="28"/>
        </w:rPr>
        <w:t xml:space="preserve"> </w:t>
      </w:r>
      <w:r w:rsidR="00D10BD2">
        <w:rPr>
          <w:rFonts w:ascii="Times New Roman" w:hAnsi="Times New Roman"/>
          <w:sz w:val="28"/>
          <w:szCs w:val="28"/>
        </w:rPr>
        <w:t>У</w:t>
      </w:r>
      <w:r w:rsidR="00D10BD2" w:rsidRPr="00415E88">
        <w:rPr>
          <w:rFonts w:ascii="Times New Roman" w:hAnsi="Times New Roman"/>
          <w:sz w:val="28"/>
          <w:szCs w:val="28"/>
        </w:rPr>
        <w:t>чебное пособие для СПО</w:t>
      </w:r>
      <w:r w:rsidR="00D10BD2">
        <w:rPr>
          <w:rFonts w:ascii="Times New Roman" w:hAnsi="Times New Roman"/>
          <w:sz w:val="28"/>
          <w:szCs w:val="28"/>
        </w:rPr>
        <w:t xml:space="preserve">/ </w:t>
      </w:r>
      <w:proofErr w:type="spellStart"/>
      <w:r w:rsidR="00D10BD2" w:rsidRPr="00415E88">
        <w:rPr>
          <w:rFonts w:ascii="Times New Roman" w:hAnsi="Times New Roman"/>
          <w:sz w:val="28"/>
          <w:szCs w:val="28"/>
        </w:rPr>
        <w:t>Т.И.Трофимова</w:t>
      </w:r>
      <w:proofErr w:type="spellEnd"/>
      <w:r w:rsidR="00D10BD2">
        <w:rPr>
          <w:rFonts w:ascii="Times New Roman" w:hAnsi="Times New Roman"/>
          <w:sz w:val="28"/>
          <w:szCs w:val="28"/>
        </w:rPr>
        <w:t xml:space="preserve">, </w:t>
      </w:r>
      <w:r w:rsidR="00D10BD2" w:rsidRPr="00415E88">
        <w:rPr>
          <w:rFonts w:ascii="Times New Roman" w:hAnsi="Times New Roman"/>
          <w:sz w:val="28"/>
          <w:szCs w:val="28"/>
        </w:rPr>
        <w:t>А.В. Фирсов</w:t>
      </w:r>
      <w:r w:rsidR="00D10BD2">
        <w:rPr>
          <w:rFonts w:ascii="Times New Roman" w:hAnsi="Times New Roman"/>
          <w:sz w:val="28"/>
          <w:szCs w:val="28"/>
        </w:rPr>
        <w:t>. – М. «Дрофа», 201</w:t>
      </w:r>
      <w:r w:rsidR="00642D0D">
        <w:rPr>
          <w:rFonts w:ascii="Times New Roman" w:hAnsi="Times New Roman"/>
          <w:sz w:val="28"/>
          <w:szCs w:val="28"/>
        </w:rPr>
        <w:t>9</w:t>
      </w:r>
      <w:r w:rsidR="00D10BD2" w:rsidRPr="00415E88">
        <w:rPr>
          <w:rFonts w:ascii="Times New Roman" w:hAnsi="Times New Roman"/>
          <w:sz w:val="28"/>
          <w:szCs w:val="28"/>
        </w:rPr>
        <w:t>.</w:t>
      </w:r>
      <w:r w:rsidR="00D10BD2">
        <w:rPr>
          <w:rFonts w:ascii="Times New Roman" w:hAnsi="Times New Roman"/>
          <w:sz w:val="28"/>
          <w:szCs w:val="28"/>
        </w:rPr>
        <w:t>– 187 с.:</w:t>
      </w:r>
    </w:p>
    <w:p w14:paraId="0011D7A1" w14:textId="77777777" w:rsidR="00D10BD2" w:rsidRPr="007B2D26" w:rsidRDefault="00D10BD2" w:rsidP="00D10BD2">
      <w:pPr>
        <w:spacing w:after="0" w:line="360" w:lineRule="auto"/>
        <w:ind w:firstLine="919"/>
        <w:jc w:val="both"/>
        <w:rPr>
          <w:rFonts w:ascii="Times New Roman" w:hAnsi="Times New Roman"/>
          <w:b/>
          <w:sz w:val="28"/>
          <w:szCs w:val="28"/>
        </w:rPr>
      </w:pPr>
      <w:r w:rsidRPr="007B2D26">
        <w:rPr>
          <w:rFonts w:ascii="Times New Roman" w:hAnsi="Times New Roman"/>
          <w:b/>
          <w:sz w:val="28"/>
          <w:szCs w:val="28"/>
        </w:rPr>
        <w:t>Электронные ресурсы:</w:t>
      </w:r>
    </w:p>
    <w:p w14:paraId="4789F927" w14:textId="77777777" w:rsidR="00D10BD2" w:rsidRPr="00A63415" w:rsidRDefault="00D10BD2" w:rsidP="009F783F">
      <w:pPr>
        <w:pStyle w:val="a4"/>
        <w:widowControl w:val="0"/>
        <w:numPr>
          <w:ilvl w:val="0"/>
          <w:numId w:val="23"/>
        </w:numPr>
        <w:adjustRightInd w:val="0"/>
        <w:spacing w:after="0" w:line="360" w:lineRule="auto"/>
        <w:jc w:val="both"/>
        <w:rPr>
          <w:rFonts w:ascii="Times New Roman" w:hAnsi="Times New Roman"/>
          <w:sz w:val="28"/>
          <w:szCs w:val="28"/>
        </w:rPr>
      </w:pPr>
      <w:proofErr w:type="gramStart"/>
      <w:r w:rsidRPr="00E13CA4">
        <w:rPr>
          <w:rStyle w:val="a3"/>
          <w:rFonts w:ascii="Times New Roman" w:hAnsi="Times New Roman"/>
          <w:sz w:val="28"/>
          <w:szCs w:val="28"/>
        </w:rPr>
        <w:t>http://reshuege.ru/</w:t>
      </w:r>
      <w:r w:rsidRPr="006E304E">
        <w:rPr>
          <w:rFonts w:ascii="Times New Roman" w:hAnsi="Times New Roman"/>
          <w:sz w:val="28"/>
          <w:szCs w:val="28"/>
        </w:rPr>
        <w:t xml:space="preserve">  -</w:t>
      </w:r>
      <w:proofErr w:type="gramEnd"/>
      <w:r w:rsidRPr="006E304E">
        <w:rPr>
          <w:rFonts w:ascii="Times New Roman" w:hAnsi="Times New Roman"/>
          <w:sz w:val="28"/>
          <w:szCs w:val="28"/>
        </w:rPr>
        <w:t xml:space="preserve"> </w:t>
      </w:r>
      <w:r w:rsidRPr="009F783F">
        <w:rPr>
          <w:rFonts w:ascii="Times New Roman" w:hAnsi="Times New Roman"/>
          <w:color w:val="000000"/>
          <w:sz w:val="28"/>
          <w:szCs w:val="28"/>
        </w:rPr>
        <w:t>Виртуальный</w:t>
      </w:r>
      <w:r w:rsidRPr="00A63415">
        <w:rPr>
          <w:rFonts w:ascii="Times New Roman" w:hAnsi="Times New Roman"/>
          <w:bCs/>
          <w:sz w:val="28"/>
          <w:szCs w:val="28"/>
        </w:rPr>
        <w:t xml:space="preserve"> репетитор</w:t>
      </w:r>
      <w:r w:rsidR="00BF41CA">
        <w:rPr>
          <w:rFonts w:ascii="Times New Roman" w:hAnsi="Times New Roman"/>
          <w:bCs/>
          <w:sz w:val="28"/>
          <w:szCs w:val="28"/>
        </w:rPr>
        <w:t xml:space="preserve"> </w:t>
      </w:r>
      <w:r>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Pr>
          <w:rFonts w:ascii="Times New Roman" w:hAnsi="Times New Roman"/>
          <w:bCs/>
          <w:sz w:val="28"/>
          <w:szCs w:val="28"/>
        </w:rPr>
        <w:t>)</w:t>
      </w:r>
    </w:p>
    <w:p w14:paraId="132839D2" w14:textId="77777777" w:rsidR="00D10BD2" w:rsidRPr="006E304E" w:rsidRDefault="00D10BD2" w:rsidP="009F783F">
      <w:pPr>
        <w:pStyle w:val="a4"/>
        <w:widowControl w:val="0"/>
        <w:numPr>
          <w:ilvl w:val="0"/>
          <w:numId w:val="23"/>
        </w:numPr>
        <w:adjustRightInd w:val="0"/>
        <w:spacing w:after="0" w:line="360" w:lineRule="auto"/>
        <w:jc w:val="both"/>
        <w:rPr>
          <w:rFonts w:ascii="Times New Roman" w:hAnsi="Times New Roman"/>
          <w:sz w:val="28"/>
          <w:szCs w:val="28"/>
        </w:rPr>
      </w:pPr>
      <w:hyperlink r:id="rId12" w:history="1">
        <w:r w:rsidRPr="00AD0709">
          <w:rPr>
            <w:rStyle w:val="a3"/>
            <w:rFonts w:ascii="Times New Roman" w:hAnsi="Times New Roman"/>
            <w:sz w:val="28"/>
            <w:szCs w:val="28"/>
          </w:rPr>
          <w:t>http://www.virtulab.net</w:t>
        </w:r>
      </w:hyperlink>
      <w:r>
        <w:rPr>
          <w:rFonts w:ascii="Times New Roman" w:hAnsi="Times New Roman"/>
          <w:sz w:val="28"/>
          <w:szCs w:val="28"/>
        </w:rPr>
        <w:t xml:space="preserve"> – </w:t>
      </w:r>
      <w:r w:rsidRPr="009F783F">
        <w:rPr>
          <w:rFonts w:ascii="Times New Roman" w:hAnsi="Times New Roman"/>
          <w:color w:val="000000"/>
          <w:sz w:val="28"/>
          <w:szCs w:val="28"/>
        </w:rPr>
        <w:t>виртуальные</w:t>
      </w:r>
      <w:r>
        <w:rPr>
          <w:rFonts w:ascii="Times New Roman" w:hAnsi="Times New Roman"/>
          <w:sz w:val="28"/>
          <w:szCs w:val="28"/>
        </w:rPr>
        <w:t xml:space="preserve"> лабораторные работы по </w:t>
      </w:r>
      <w:proofErr w:type="gramStart"/>
      <w:r>
        <w:rPr>
          <w:rFonts w:ascii="Times New Roman" w:hAnsi="Times New Roman"/>
          <w:sz w:val="28"/>
          <w:szCs w:val="28"/>
        </w:rPr>
        <w:t>физике</w:t>
      </w:r>
      <w:r>
        <w:rPr>
          <w:rFonts w:ascii="Times New Roman" w:hAnsi="Times New Roman"/>
          <w:bCs/>
          <w:sz w:val="28"/>
          <w:szCs w:val="28"/>
        </w:rPr>
        <w:t>(</w:t>
      </w:r>
      <w:proofErr w:type="gramEnd"/>
      <w:r w:rsidR="009F783F">
        <w:rPr>
          <w:rFonts w:ascii="Times New Roman" w:hAnsi="Times New Roman"/>
          <w:bCs/>
          <w:sz w:val="28"/>
          <w:szCs w:val="28"/>
        </w:rPr>
        <w:t>Дата обращения</w:t>
      </w:r>
      <w:r w:rsidR="005337B4">
        <w:rPr>
          <w:rFonts w:ascii="Times New Roman" w:hAnsi="Times New Roman"/>
          <w:bCs/>
          <w:sz w:val="28"/>
          <w:szCs w:val="28"/>
        </w:rPr>
        <w:t xml:space="preserve"> </w:t>
      </w:r>
      <w:r w:rsidR="00642D0D">
        <w:rPr>
          <w:rFonts w:ascii="Times New Roman" w:hAnsi="Times New Roman"/>
          <w:bCs/>
          <w:sz w:val="28"/>
          <w:szCs w:val="28"/>
        </w:rPr>
        <w:t>25.05.2022 г.</w:t>
      </w:r>
      <w:r>
        <w:rPr>
          <w:rFonts w:ascii="Times New Roman" w:hAnsi="Times New Roman"/>
          <w:bCs/>
          <w:sz w:val="28"/>
          <w:szCs w:val="28"/>
        </w:rPr>
        <w:t>)</w:t>
      </w:r>
    </w:p>
    <w:p w14:paraId="093ED694" w14:textId="77777777" w:rsidR="00D10BD2" w:rsidRPr="00A63415" w:rsidRDefault="00D10BD2" w:rsidP="009F783F">
      <w:pPr>
        <w:pStyle w:val="a4"/>
        <w:widowControl w:val="0"/>
        <w:numPr>
          <w:ilvl w:val="0"/>
          <w:numId w:val="23"/>
        </w:numPr>
        <w:adjustRightInd w:val="0"/>
        <w:spacing w:after="0" w:line="360" w:lineRule="auto"/>
        <w:jc w:val="both"/>
        <w:rPr>
          <w:rFonts w:ascii="Times New Roman" w:hAnsi="Times New Roman"/>
          <w:sz w:val="28"/>
          <w:szCs w:val="28"/>
        </w:rPr>
      </w:pPr>
      <w:hyperlink r:id="rId13" w:history="1">
        <w:r w:rsidRPr="00AD0709">
          <w:rPr>
            <w:rStyle w:val="a3"/>
            <w:rFonts w:ascii="Times New Roman" w:hAnsi="Times New Roman"/>
            <w:sz w:val="28"/>
            <w:szCs w:val="28"/>
          </w:rPr>
          <w:t>http://experiment.edu.ru</w:t>
        </w:r>
      </w:hyperlink>
      <w:r w:rsidRPr="006E304E">
        <w:rPr>
          <w:rFonts w:ascii="Times New Roman" w:hAnsi="Times New Roman"/>
          <w:sz w:val="28"/>
          <w:szCs w:val="28"/>
        </w:rPr>
        <w:t> </w:t>
      </w:r>
      <w:r>
        <w:rPr>
          <w:rFonts w:ascii="Times New Roman" w:hAnsi="Times New Roman"/>
          <w:sz w:val="28"/>
          <w:szCs w:val="28"/>
        </w:rPr>
        <w:t>–</w:t>
      </w:r>
      <w:r w:rsidRPr="006E304E">
        <w:rPr>
          <w:rFonts w:ascii="Times New Roman" w:hAnsi="Times New Roman"/>
          <w:sz w:val="28"/>
          <w:szCs w:val="28"/>
        </w:rPr>
        <w:t xml:space="preserve"> </w:t>
      </w:r>
      <w:r w:rsidRPr="009F783F">
        <w:rPr>
          <w:rFonts w:ascii="Times New Roman" w:hAnsi="Times New Roman"/>
          <w:color w:val="000000"/>
          <w:sz w:val="28"/>
          <w:szCs w:val="28"/>
        </w:rPr>
        <w:t>Российский</w:t>
      </w:r>
      <w:r w:rsidRPr="00A63415">
        <w:rPr>
          <w:rFonts w:ascii="Times New Roman" w:hAnsi="Times New Roman"/>
          <w:bCs/>
          <w:sz w:val="28"/>
          <w:szCs w:val="28"/>
        </w:rPr>
        <w:t xml:space="preserve"> образовательный портал. Коллекция: естественнонаучные эксперименты</w:t>
      </w:r>
      <w:r w:rsidR="00BF41CA">
        <w:rPr>
          <w:rFonts w:ascii="Times New Roman" w:hAnsi="Times New Roman"/>
          <w:bCs/>
          <w:sz w:val="28"/>
          <w:szCs w:val="28"/>
        </w:rPr>
        <w:t xml:space="preserve"> </w:t>
      </w:r>
      <w:r>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Pr>
          <w:rFonts w:ascii="Times New Roman" w:hAnsi="Times New Roman"/>
          <w:bCs/>
          <w:sz w:val="28"/>
          <w:szCs w:val="28"/>
        </w:rPr>
        <w:t>)</w:t>
      </w:r>
    </w:p>
    <w:p w14:paraId="4ABAA277" w14:textId="77777777" w:rsidR="00D10BD2" w:rsidRPr="00A63415" w:rsidRDefault="00D10BD2" w:rsidP="009F783F">
      <w:pPr>
        <w:pStyle w:val="a4"/>
        <w:widowControl w:val="0"/>
        <w:numPr>
          <w:ilvl w:val="0"/>
          <w:numId w:val="23"/>
        </w:numPr>
        <w:adjustRightInd w:val="0"/>
        <w:spacing w:after="0" w:line="360" w:lineRule="auto"/>
        <w:jc w:val="both"/>
        <w:rPr>
          <w:rFonts w:ascii="Times New Roman" w:hAnsi="Times New Roman"/>
          <w:sz w:val="28"/>
          <w:szCs w:val="28"/>
        </w:rPr>
      </w:pPr>
      <w:hyperlink r:id="rId14" w:history="1">
        <w:r w:rsidRPr="004A7F5F">
          <w:rPr>
            <w:rStyle w:val="a3"/>
            <w:rFonts w:ascii="Times New Roman" w:hAnsi="Times New Roman"/>
            <w:sz w:val="28"/>
            <w:szCs w:val="28"/>
          </w:rPr>
          <w:t>http://www.gomulina.orc.ru</w:t>
        </w:r>
      </w:hyperlink>
      <w:r w:rsidRPr="006E304E">
        <w:rPr>
          <w:rFonts w:ascii="Times New Roman" w:hAnsi="Times New Roman"/>
          <w:sz w:val="28"/>
          <w:szCs w:val="28"/>
        </w:rPr>
        <w:t xml:space="preserve"> - </w:t>
      </w:r>
      <w:r w:rsidRPr="009F783F">
        <w:rPr>
          <w:rFonts w:ascii="Times New Roman" w:hAnsi="Times New Roman"/>
          <w:color w:val="000000"/>
          <w:sz w:val="28"/>
          <w:szCs w:val="28"/>
        </w:rPr>
        <w:t>Физика</w:t>
      </w:r>
      <w:r w:rsidRPr="00A63415">
        <w:rPr>
          <w:rFonts w:ascii="Times New Roman" w:hAnsi="Times New Roman"/>
          <w:bCs/>
          <w:sz w:val="28"/>
          <w:szCs w:val="28"/>
        </w:rPr>
        <w:t xml:space="preserve"> и астрономия: виртуальный методический кабинет.</w:t>
      </w:r>
      <w:r w:rsidRPr="00A63415">
        <w:rPr>
          <w:rFonts w:ascii="Times New Roman" w:hAnsi="Times New Roman"/>
          <w:sz w:val="28"/>
          <w:szCs w:val="28"/>
        </w:rPr>
        <w:t> </w:t>
      </w:r>
      <w:r>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Pr>
          <w:rFonts w:ascii="Times New Roman" w:hAnsi="Times New Roman"/>
          <w:bCs/>
          <w:sz w:val="28"/>
          <w:szCs w:val="28"/>
        </w:rPr>
        <w:t>)</w:t>
      </w:r>
    </w:p>
    <w:p w14:paraId="74F779A2" w14:textId="77777777" w:rsidR="00D10BD2" w:rsidRPr="006E304E" w:rsidRDefault="00D10BD2" w:rsidP="00D10BD2">
      <w:pPr>
        <w:pStyle w:val="a4"/>
        <w:widowControl w:val="0"/>
        <w:numPr>
          <w:ilvl w:val="0"/>
          <w:numId w:val="23"/>
        </w:numPr>
        <w:adjustRightInd w:val="0"/>
        <w:spacing w:after="0" w:line="360" w:lineRule="auto"/>
        <w:jc w:val="both"/>
        <w:rPr>
          <w:rFonts w:ascii="Times New Roman" w:hAnsi="Times New Roman"/>
          <w:color w:val="000000"/>
          <w:sz w:val="28"/>
          <w:szCs w:val="28"/>
        </w:rPr>
      </w:pPr>
      <w:hyperlink r:id="rId15" w:history="1">
        <w:r w:rsidRPr="006E304E">
          <w:rPr>
            <w:rStyle w:val="a3"/>
            <w:rFonts w:ascii="Times New Roman" w:hAnsi="Times New Roman"/>
            <w:sz w:val="28"/>
            <w:szCs w:val="28"/>
          </w:rPr>
          <w:t>http://school-collection.edu.ru</w:t>
        </w:r>
      </w:hyperlink>
      <w:r w:rsidRPr="006E304E">
        <w:rPr>
          <w:rFonts w:ascii="Times New Roman" w:hAnsi="Times New Roman"/>
          <w:color w:val="000000"/>
          <w:sz w:val="28"/>
          <w:szCs w:val="28"/>
        </w:rPr>
        <w:t xml:space="preserve"> - Единая коллекция цифровых образовательных ресурсов </w:t>
      </w:r>
      <w:r>
        <w:rPr>
          <w:rFonts w:ascii="Times New Roman" w:hAnsi="Times New Roman"/>
          <w:bCs/>
          <w:sz w:val="28"/>
          <w:szCs w:val="28"/>
        </w:rPr>
        <w:t>(</w:t>
      </w:r>
      <w:r w:rsidR="009F783F">
        <w:rPr>
          <w:rFonts w:ascii="Times New Roman" w:hAnsi="Times New Roman"/>
          <w:bCs/>
          <w:sz w:val="28"/>
          <w:szCs w:val="28"/>
        </w:rPr>
        <w:t>Дата обращения:</w:t>
      </w:r>
      <w:r w:rsidR="00642D0D">
        <w:rPr>
          <w:rFonts w:ascii="Times New Roman" w:hAnsi="Times New Roman"/>
          <w:bCs/>
          <w:sz w:val="28"/>
          <w:szCs w:val="28"/>
        </w:rPr>
        <w:t>25.05.2022 г.</w:t>
      </w:r>
      <w:r>
        <w:rPr>
          <w:rFonts w:ascii="Times New Roman" w:hAnsi="Times New Roman"/>
          <w:bCs/>
          <w:sz w:val="28"/>
          <w:szCs w:val="28"/>
        </w:rPr>
        <w:t>)</w:t>
      </w:r>
    </w:p>
    <w:p w14:paraId="550223DA" w14:textId="77777777" w:rsidR="00D10BD2" w:rsidRPr="006E304E" w:rsidRDefault="00D10BD2" w:rsidP="00D10BD2">
      <w:pPr>
        <w:pStyle w:val="a4"/>
        <w:widowControl w:val="0"/>
        <w:numPr>
          <w:ilvl w:val="0"/>
          <w:numId w:val="23"/>
        </w:numPr>
        <w:adjustRightInd w:val="0"/>
        <w:spacing w:after="0" w:line="360" w:lineRule="auto"/>
        <w:jc w:val="both"/>
        <w:rPr>
          <w:rFonts w:ascii="Times New Roman" w:hAnsi="Times New Roman"/>
          <w:b/>
          <w:sz w:val="28"/>
          <w:szCs w:val="28"/>
        </w:rPr>
      </w:pPr>
      <w:hyperlink r:id="rId16" w:history="1">
        <w:r w:rsidRPr="006E304E">
          <w:rPr>
            <w:rStyle w:val="a3"/>
            <w:rFonts w:ascii="Times New Roman" w:hAnsi="Times New Roman"/>
            <w:sz w:val="28"/>
            <w:szCs w:val="28"/>
          </w:rPr>
          <w:t>http://window.edu.r</w:t>
        </w:r>
        <w:r w:rsidRPr="006E304E">
          <w:rPr>
            <w:rStyle w:val="a3"/>
            <w:rFonts w:ascii="Times New Roman" w:hAnsi="Times New Roman"/>
            <w:sz w:val="28"/>
            <w:szCs w:val="28"/>
            <w:lang w:val="en-US"/>
          </w:rPr>
          <w:t>u</w:t>
        </w:r>
      </w:hyperlink>
      <w:r w:rsidRPr="006E304E">
        <w:rPr>
          <w:rFonts w:ascii="Times New Roman" w:hAnsi="Times New Roman"/>
          <w:color w:val="000000"/>
          <w:sz w:val="28"/>
          <w:szCs w:val="28"/>
        </w:rPr>
        <w:t xml:space="preserve"> - Портал "Единое окно доступа к образовательным ресурсам" </w:t>
      </w:r>
      <w:r>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Pr>
          <w:rFonts w:ascii="Times New Roman" w:hAnsi="Times New Roman"/>
          <w:bCs/>
          <w:sz w:val="28"/>
          <w:szCs w:val="28"/>
        </w:rPr>
        <w:t>)</w:t>
      </w:r>
    </w:p>
    <w:p w14:paraId="4E264088" w14:textId="77777777" w:rsidR="00D10BD2" w:rsidRPr="006E304E" w:rsidRDefault="00D10BD2" w:rsidP="00D10BD2">
      <w:pPr>
        <w:pStyle w:val="a4"/>
        <w:widowControl w:val="0"/>
        <w:numPr>
          <w:ilvl w:val="0"/>
          <w:numId w:val="23"/>
        </w:numPr>
        <w:adjustRightInd w:val="0"/>
        <w:spacing w:after="0" w:line="360" w:lineRule="auto"/>
        <w:jc w:val="both"/>
        <w:rPr>
          <w:rFonts w:ascii="Times New Roman" w:hAnsi="Times New Roman"/>
          <w:b/>
          <w:sz w:val="28"/>
          <w:szCs w:val="28"/>
        </w:rPr>
      </w:pPr>
      <w:hyperlink r:id="rId17" w:history="1">
        <w:r w:rsidRPr="006E304E">
          <w:rPr>
            <w:rStyle w:val="a3"/>
            <w:rFonts w:ascii="Times New Roman" w:hAnsi="Times New Roman"/>
            <w:sz w:val="28"/>
            <w:szCs w:val="28"/>
          </w:rPr>
          <w:t>http://school.edu.ru</w:t>
        </w:r>
      </w:hyperlink>
      <w:r w:rsidRPr="006E304E">
        <w:rPr>
          <w:rFonts w:ascii="Times New Roman" w:hAnsi="Times New Roman"/>
          <w:color w:val="000000"/>
          <w:sz w:val="28"/>
          <w:szCs w:val="28"/>
        </w:rPr>
        <w:t xml:space="preserve"> - Российский общеобразовательный портал </w:t>
      </w:r>
      <w:r>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Pr>
          <w:rFonts w:ascii="Times New Roman" w:hAnsi="Times New Roman"/>
          <w:bCs/>
          <w:sz w:val="28"/>
          <w:szCs w:val="28"/>
        </w:rPr>
        <w:t>)</w:t>
      </w:r>
    </w:p>
    <w:p w14:paraId="2C866F2F" w14:textId="77777777" w:rsidR="00D10BD2" w:rsidRPr="007B2D26" w:rsidRDefault="00D10BD2" w:rsidP="00D10BD2">
      <w:pPr>
        <w:spacing w:after="0" w:line="360" w:lineRule="auto"/>
        <w:ind w:firstLine="919"/>
        <w:jc w:val="both"/>
        <w:rPr>
          <w:rFonts w:ascii="Times New Roman" w:hAnsi="Times New Roman"/>
          <w:b/>
          <w:sz w:val="28"/>
          <w:szCs w:val="28"/>
        </w:rPr>
      </w:pPr>
      <w:r w:rsidRPr="007B2D26">
        <w:rPr>
          <w:rFonts w:ascii="Times New Roman" w:hAnsi="Times New Roman"/>
          <w:b/>
          <w:sz w:val="28"/>
          <w:szCs w:val="28"/>
        </w:rPr>
        <w:t>Электронные пособия:</w:t>
      </w:r>
    </w:p>
    <w:p w14:paraId="3C642661" w14:textId="77777777" w:rsidR="00D10BD2" w:rsidRPr="00AF5C8D" w:rsidRDefault="00D10BD2" w:rsidP="00D10BD2">
      <w:pPr>
        <w:numPr>
          <w:ilvl w:val="0"/>
          <w:numId w:val="19"/>
        </w:numPr>
        <w:spacing w:after="0" w:line="360" w:lineRule="auto"/>
        <w:ind w:left="0" w:firstLine="919"/>
        <w:jc w:val="both"/>
        <w:rPr>
          <w:rFonts w:ascii="Times New Roman" w:hAnsi="Times New Roman"/>
          <w:sz w:val="28"/>
          <w:szCs w:val="28"/>
        </w:rPr>
      </w:pPr>
      <w:r w:rsidRPr="00AF5C8D">
        <w:rPr>
          <w:rFonts w:ascii="Times New Roman" w:hAnsi="Times New Roman"/>
          <w:sz w:val="28"/>
          <w:szCs w:val="28"/>
        </w:rPr>
        <w:t>Репетитор 2008 по физике Кирилла и Мефодия</w:t>
      </w:r>
    </w:p>
    <w:p w14:paraId="69213BF1" w14:textId="77777777" w:rsidR="00D10BD2" w:rsidRPr="002E227C" w:rsidRDefault="00D10BD2" w:rsidP="00D10BD2">
      <w:pPr>
        <w:numPr>
          <w:ilvl w:val="0"/>
          <w:numId w:val="19"/>
        </w:numPr>
        <w:spacing w:after="0" w:line="360" w:lineRule="auto"/>
        <w:ind w:left="0" w:firstLine="919"/>
        <w:jc w:val="both"/>
        <w:rPr>
          <w:rFonts w:ascii="Times New Roman" w:hAnsi="Times New Roman"/>
          <w:sz w:val="28"/>
          <w:szCs w:val="28"/>
        </w:rPr>
      </w:pPr>
      <w:r w:rsidRPr="002E227C">
        <w:rPr>
          <w:rFonts w:ascii="Times New Roman" w:hAnsi="Times New Roman"/>
          <w:sz w:val="28"/>
          <w:szCs w:val="28"/>
        </w:rPr>
        <w:t>Электронные уроки и тесты «Физика в школе»</w:t>
      </w:r>
    </w:p>
    <w:p w14:paraId="3B056B30" w14:textId="77777777" w:rsidR="00D10BD2" w:rsidRPr="002E227C" w:rsidRDefault="00D10BD2" w:rsidP="00D10BD2">
      <w:pPr>
        <w:numPr>
          <w:ilvl w:val="0"/>
          <w:numId w:val="19"/>
        </w:numPr>
        <w:spacing w:after="0" w:line="360" w:lineRule="auto"/>
        <w:ind w:left="0" w:firstLine="919"/>
        <w:jc w:val="both"/>
        <w:rPr>
          <w:rFonts w:ascii="Times New Roman" w:hAnsi="Times New Roman"/>
          <w:sz w:val="28"/>
          <w:szCs w:val="28"/>
        </w:rPr>
      </w:pPr>
      <w:r w:rsidRPr="002E227C">
        <w:rPr>
          <w:rFonts w:ascii="Times New Roman" w:hAnsi="Times New Roman"/>
          <w:sz w:val="28"/>
          <w:szCs w:val="28"/>
        </w:rPr>
        <w:t xml:space="preserve">«Открытая физика» </w:t>
      </w:r>
      <w:proofErr w:type="spellStart"/>
      <w:r w:rsidRPr="002E227C">
        <w:rPr>
          <w:rFonts w:ascii="Times New Roman" w:hAnsi="Times New Roman"/>
          <w:sz w:val="28"/>
          <w:szCs w:val="28"/>
        </w:rPr>
        <w:t>С.М.Козелл</w:t>
      </w:r>
      <w:proofErr w:type="spellEnd"/>
      <w:r w:rsidRPr="002E227C">
        <w:rPr>
          <w:rFonts w:ascii="Times New Roman" w:hAnsi="Times New Roman"/>
          <w:sz w:val="28"/>
          <w:szCs w:val="28"/>
        </w:rPr>
        <w:t xml:space="preserve">. – М.: </w:t>
      </w:r>
      <w:proofErr w:type="spellStart"/>
      <w:r w:rsidRPr="002E227C">
        <w:rPr>
          <w:rFonts w:ascii="Times New Roman" w:hAnsi="Times New Roman"/>
          <w:sz w:val="28"/>
          <w:szCs w:val="28"/>
        </w:rPr>
        <w:t>Физикон</w:t>
      </w:r>
      <w:proofErr w:type="spellEnd"/>
    </w:p>
    <w:p w14:paraId="59EDD3B9" w14:textId="77777777" w:rsidR="00D10BD2" w:rsidRPr="002E227C" w:rsidRDefault="00D10BD2" w:rsidP="00D10BD2">
      <w:pPr>
        <w:numPr>
          <w:ilvl w:val="0"/>
          <w:numId w:val="19"/>
        </w:numPr>
        <w:tabs>
          <w:tab w:val="left" w:pos="1069"/>
          <w:tab w:val="left" w:pos="1134"/>
        </w:tabs>
        <w:spacing w:after="0" w:line="360" w:lineRule="auto"/>
        <w:ind w:left="0" w:firstLine="919"/>
        <w:jc w:val="both"/>
        <w:rPr>
          <w:rFonts w:ascii="Times New Roman" w:hAnsi="Times New Roman"/>
          <w:sz w:val="28"/>
          <w:szCs w:val="28"/>
        </w:rPr>
      </w:pPr>
      <w:r>
        <w:rPr>
          <w:rFonts w:ascii="Times New Roman" w:hAnsi="Times New Roman"/>
          <w:sz w:val="28"/>
          <w:szCs w:val="28"/>
        </w:rPr>
        <w:t xml:space="preserve">    </w:t>
      </w:r>
      <w:r w:rsidRPr="002E227C">
        <w:rPr>
          <w:rFonts w:ascii="Times New Roman" w:hAnsi="Times New Roman"/>
          <w:sz w:val="28"/>
          <w:szCs w:val="28"/>
        </w:rPr>
        <w:t>1С: Образовательная коллекция. Открытая физика 1.1</w:t>
      </w:r>
    </w:p>
    <w:p w14:paraId="13E03E65" w14:textId="77777777" w:rsidR="00D10BD2" w:rsidRPr="00D10BD2" w:rsidRDefault="00D10BD2" w:rsidP="00D10BD2">
      <w:pPr>
        <w:numPr>
          <w:ilvl w:val="0"/>
          <w:numId w:val="19"/>
        </w:numPr>
        <w:tabs>
          <w:tab w:val="left" w:pos="1069"/>
          <w:tab w:val="left" w:pos="1134"/>
        </w:tabs>
        <w:spacing w:after="0" w:line="360" w:lineRule="auto"/>
        <w:ind w:left="0" w:firstLine="919"/>
        <w:jc w:val="both"/>
        <w:rPr>
          <w:sz w:val="28"/>
          <w:szCs w:val="28"/>
        </w:rPr>
      </w:pPr>
      <w:r w:rsidRPr="00D10BD2">
        <w:rPr>
          <w:rFonts w:ascii="Times New Roman" w:hAnsi="Times New Roman"/>
          <w:sz w:val="28"/>
          <w:szCs w:val="28"/>
        </w:rPr>
        <w:t xml:space="preserve">    1С: Физика, 10-11 класс. Подготовка к ЕГЭ</w:t>
      </w:r>
    </w:p>
    <w:p w14:paraId="1CC66888" w14:textId="77777777" w:rsidR="00D10BD2" w:rsidRPr="00D10BD2" w:rsidRDefault="00D10BD2" w:rsidP="00D10BD2">
      <w:pPr>
        <w:numPr>
          <w:ilvl w:val="0"/>
          <w:numId w:val="19"/>
        </w:numPr>
        <w:tabs>
          <w:tab w:val="left" w:pos="1069"/>
          <w:tab w:val="left" w:pos="1134"/>
        </w:tabs>
        <w:spacing w:after="0" w:line="360" w:lineRule="auto"/>
        <w:ind w:left="0" w:firstLine="919"/>
        <w:jc w:val="both"/>
        <w:rPr>
          <w:sz w:val="28"/>
          <w:szCs w:val="28"/>
        </w:rPr>
      </w:pPr>
      <w:r w:rsidRPr="00D10BD2">
        <w:rPr>
          <w:rFonts w:ascii="Times New Roman" w:hAnsi="Times New Roman"/>
          <w:sz w:val="28"/>
          <w:szCs w:val="28"/>
        </w:rPr>
        <w:lastRenderedPageBreak/>
        <w:t xml:space="preserve">    1</w:t>
      </w:r>
      <w:proofErr w:type="gramStart"/>
      <w:r w:rsidRPr="00D10BD2">
        <w:rPr>
          <w:rFonts w:ascii="Times New Roman" w:hAnsi="Times New Roman"/>
          <w:sz w:val="28"/>
          <w:szCs w:val="28"/>
        </w:rPr>
        <w:t>С:Репетитор.Физика</w:t>
      </w:r>
      <w:proofErr w:type="gramEnd"/>
      <w:r w:rsidRPr="00D10BD2">
        <w:rPr>
          <w:rFonts w:ascii="Times New Roman" w:hAnsi="Times New Roman"/>
          <w:sz w:val="28"/>
          <w:szCs w:val="28"/>
        </w:rPr>
        <w:t xml:space="preserve"> (механика, молекулярная физика, электричество и магнетизм, электромагнитные волны и оптика, теории относительности и квантовой физики).</w:t>
      </w:r>
    </w:p>
    <w:p w14:paraId="02A4F9F5" w14:textId="77777777" w:rsidR="00E61CAC" w:rsidRPr="00E61CAC" w:rsidRDefault="00E61CAC" w:rsidP="00D10BD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E61CAC">
        <w:rPr>
          <w:b/>
          <w:caps/>
          <w:sz w:val="28"/>
          <w:szCs w:val="28"/>
        </w:rPr>
        <w:t>4. Контроль и оценка результатов освоения Дисциплины</w:t>
      </w:r>
    </w:p>
    <w:p w14:paraId="0E15E999" w14:textId="77777777" w:rsidR="00E61CAC" w:rsidRPr="00E61CAC" w:rsidRDefault="00E61CAC" w:rsidP="00E61C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E61CAC">
        <w:rPr>
          <w:b/>
          <w:sz w:val="28"/>
          <w:szCs w:val="28"/>
        </w:rPr>
        <w:t>Контроль</w:t>
      </w:r>
      <w:r w:rsidRPr="00E61CAC">
        <w:rPr>
          <w:sz w:val="28"/>
          <w:szCs w:val="28"/>
        </w:rPr>
        <w:t xml:space="preserve"> </w:t>
      </w:r>
      <w:r w:rsidRPr="00E61CAC">
        <w:rPr>
          <w:b/>
          <w:sz w:val="28"/>
          <w:szCs w:val="28"/>
        </w:rPr>
        <w:t>и оценка</w:t>
      </w:r>
      <w:r w:rsidRPr="00E61CAC">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79AF51E5" w14:textId="77777777" w:rsidR="00E61CAC" w:rsidRPr="00E61CAC" w:rsidRDefault="00E61CAC" w:rsidP="00E61CA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3960"/>
      </w:tblGrid>
      <w:tr w:rsidR="00E61CAC" w:rsidRPr="00C11004" w14:paraId="290C0E63" w14:textId="77777777" w:rsidTr="00AF0A6D">
        <w:tc>
          <w:tcPr>
            <w:tcW w:w="5508" w:type="dxa"/>
            <w:tcBorders>
              <w:top w:val="single" w:sz="4" w:space="0" w:color="auto"/>
              <w:left w:val="single" w:sz="4" w:space="0" w:color="auto"/>
              <w:bottom w:val="single" w:sz="4" w:space="0" w:color="auto"/>
              <w:right w:val="single" w:sz="4" w:space="0" w:color="auto"/>
            </w:tcBorders>
            <w:vAlign w:val="center"/>
          </w:tcPr>
          <w:p w14:paraId="55E5C1B1" w14:textId="77777777" w:rsidR="00E61CAC" w:rsidRPr="00C11004" w:rsidRDefault="00E61CAC" w:rsidP="00CF2A7F">
            <w:pPr>
              <w:spacing w:after="0" w:line="240" w:lineRule="auto"/>
              <w:jc w:val="center"/>
              <w:rPr>
                <w:rFonts w:ascii="Times New Roman" w:hAnsi="Times New Roman"/>
                <w:b/>
                <w:bCs/>
              </w:rPr>
            </w:pPr>
            <w:r w:rsidRPr="00C11004">
              <w:rPr>
                <w:rFonts w:ascii="Times New Roman" w:hAnsi="Times New Roman"/>
                <w:b/>
                <w:bCs/>
              </w:rPr>
              <w:t>Результаты обучения</w:t>
            </w:r>
          </w:p>
          <w:p w14:paraId="6A4474BF" w14:textId="77777777" w:rsidR="00E61CAC" w:rsidRPr="00C11004" w:rsidRDefault="00E61CAC" w:rsidP="00CF2A7F">
            <w:pPr>
              <w:spacing w:after="0" w:line="240" w:lineRule="auto"/>
              <w:jc w:val="center"/>
              <w:rPr>
                <w:rFonts w:ascii="Times New Roman" w:hAnsi="Times New Roman"/>
                <w:b/>
                <w:bCs/>
              </w:rPr>
            </w:pPr>
            <w:r w:rsidRPr="00C11004">
              <w:rPr>
                <w:rFonts w:ascii="Times New Roman" w:hAnsi="Times New Roman"/>
                <w:b/>
                <w:bCs/>
              </w:rPr>
              <w:t>(освоенные умения, усвоенные знания)</w:t>
            </w:r>
          </w:p>
        </w:tc>
        <w:tc>
          <w:tcPr>
            <w:tcW w:w="3960" w:type="dxa"/>
            <w:tcBorders>
              <w:top w:val="single" w:sz="4" w:space="0" w:color="auto"/>
              <w:left w:val="single" w:sz="4" w:space="0" w:color="auto"/>
              <w:bottom w:val="single" w:sz="4" w:space="0" w:color="auto"/>
              <w:right w:val="single" w:sz="4" w:space="0" w:color="auto"/>
            </w:tcBorders>
            <w:vAlign w:val="center"/>
          </w:tcPr>
          <w:p w14:paraId="5F3FAE3C" w14:textId="77777777" w:rsidR="00E61CAC" w:rsidRPr="00C11004" w:rsidRDefault="00E61CAC" w:rsidP="00CF2A7F">
            <w:pPr>
              <w:spacing w:after="0" w:line="240" w:lineRule="auto"/>
              <w:jc w:val="center"/>
              <w:rPr>
                <w:rFonts w:ascii="Times New Roman" w:hAnsi="Times New Roman"/>
                <w:b/>
                <w:bCs/>
              </w:rPr>
            </w:pPr>
            <w:r w:rsidRPr="00C11004">
              <w:rPr>
                <w:rFonts w:ascii="Times New Roman" w:hAnsi="Times New Roman"/>
                <w:b/>
              </w:rPr>
              <w:t xml:space="preserve">Формы и методы контроля и оценки результатов обучения </w:t>
            </w:r>
          </w:p>
        </w:tc>
      </w:tr>
      <w:tr w:rsidR="00E61CAC" w:rsidRPr="00C11004" w14:paraId="4ABE144D" w14:textId="77777777" w:rsidTr="00AF0A6D">
        <w:tc>
          <w:tcPr>
            <w:tcW w:w="5508" w:type="dxa"/>
            <w:tcBorders>
              <w:top w:val="single" w:sz="4" w:space="0" w:color="auto"/>
              <w:left w:val="single" w:sz="4" w:space="0" w:color="auto"/>
              <w:bottom w:val="single" w:sz="4" w:space="0" w:color="auto"/>
              <w:right w:val="single" w:sz="4" w:space="0" w:color="auto"/>
            </w:tcBorders>
          </w:tcPr>
          <w:p w14:paraId="4E90B698" w14:textId="77777777" w:rsidR="00305552" w:rsidRDefault="00305552" w:rsidP="00305552">
            <w:pPr>
              <w:numPr>
                <w:ilvl w:val="0"/>
                <w:numId w:val="29"/>
              </w:numPr>
              <w:tabs>
                <w:tab w:val="left" w:pos="558"/>
              </w:tabs>
              <w:spacing w:after="0" w:line="240" w:lineRule="auto"/>
              <w:ind w:firstLine="280"/>
              <w:jc w:val="both"/>
              <w:rPr>
                <w:rFonts w:ascii="Times New Roman" w:hAnsi="Times New Roman"/>
                <w:sz w:val="28"/>
                <w:szCs w:val="28"/>
              </w:rPr>
            </w:pPr>
            <w:r>
              <w:rPr>
                <w:rStyle w:val="110"/>
                <w:rFonts w:ascii="Times New Roman" w:hAnsi="Times New Roman"/>
                <w:sz w:val="28"/>
                <w:szCs w:val="28"/>
              </w:rPr>
              <w:t>личностных:</w:t>
            </w:r>
          </w:p>
          <w:p w14:paraId="20B9BBC3" w14:textId="77777777"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чувство гордости и уважения к истории и достижениям отечественной физи</w:t>
            </w:r>
            <w:r>
              <w:rPr>
                <w:rStyle w:val="4"/>
                <w:rFonts w:ascii="Times New Roman" w:hAnsi="Times New Roman"/>
                <w:sz w:val="28"/>
                <w:szCs w:val="28"/>
              </w:rPr>
              <w:softHyphen/>
              <w:t>ческой науки; физически грамотное поведение в профессиональной деятель</w:t>
            </w:r>
            <w:r>
              <w:rPr>
                <w:rStyle w:val="4"/>
                <w:rFonts w:ascii="Times New Roman" w:hAnsi="Times New Roman"/>
                <w:sz w:val="28"/>
                <w:szCs w:val="28"/>
              </w:rPr>
              <w:softHyphen/>
              <w:t>ности и быту при обращении с приборами и устройствами;</w:t>
            </w:r>
          </w:p>
          <w:p w14:paraId="1064F9D1" w14:textId="77777777"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готовность к продолжению образования и повышения квалификации в из</w:t>
            </w:r>
            <w:r>
              <w:rPr>
                <w:rStyle w:val="4"/>
                <w:rFonts w:ascii="Times New Roman" w:hAnsi="Times New Roman"/>
                <w:sz w:val="28"/>
                <w:szCs w:val="28"/>
              </w:rPr>
              <w:softHyphen/>
              <w:t>бранной профессиональной деятельности и объективное осознание роли фи</w:t>
            </w:r>
            <w:r>
              <w:rPr>
                <w:rStyle w:val="4"/>
                <w:rFonts w:ascii="Times New Roman" w:hAnsi="Times New Roman"/>
                <w:sz w:val="28"/>
                <w:szCs w:val="28"/>
              </w:rPr>
              <w:softHyphen/>
              <w:t>зических компетенций в этом;</w:t>
            </w:r>
          </w:p>
          <w:p w14:paraId="0CD06F77" w14:textId="77777777"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умение использовать достижения современной физической науки и физиче</w:t>
            </w:r>
            <w:r>
              <w:rPr>
                <w:rStyle w:val="4"/>
                <w:rFonts w:ascii="Times New Roman" w:hAnsi="Times New Roman"/>
                <w:sz w:val="28"/>
                <w:szCs w:val="28"/>
              </w:rPr>
              <w:softHyphen/>
              <w:t>ских технологий для повышения собственного интеллектуального развития в выбранной профессиональной деятельности;</w:t>
            </w:r>
          </w:p>
          <w:p w14:paraId="3350E5F9" w14:textId="77777777"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умение самостоятельно добывать новые для себя физические знания, исполь</w:t>
            </w:r>
            <w:r>
              <w:rPr>
                <w:rStyle w:val="4"/>
                <w:rFonts w:ascii="Times New Roman" w:hAnsi="Times New Roman"/>
                <w:sz w:val="28"/>
                <w:szCs w:val="28"/>
              </w:rPr>
              <w:softHyphen/>
              <w:t>зуя для этого доступные источники информации;</w:t>
            </w:r>
          </w:p>
          <w:p w14:paraId="41934EB5" w14:textId="77777777"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умение выстраивать конструктивные взаимоотношения в команде по реше</w:t>
            </w:r>
            <w:r>
              <w:rPr>
                <w:rStyle w:val="4"/>
                <w:rFonts w:ascii="Times New Roman" w:hAnsi="Times New Roman"/>
                <w:sz w:val="28"/>
                <w:szCs w:val="28"/>
              </w:rPr>
              <w:softHyphen/>
              <w:t>нию общих задач;</w:t>
            </w:r>
          </w:p>
          <w:p w14:paraId="4B3F5A02" w14:textId="77777777" w:rsidR="00305552" w:rsidRDefault="00305552" w:rsidP="00305552">
            <w:pPr>
              <w:pStyle w:val="22"/>
              <w:numPr>
                <w:ilvl w:val="0"/>
                <w:numId w:val="30"/>
              </w:numPr>
              <w:shd w:val="clear" w:color="auto" w:fill="auto"/>
              <w:tabs>
                <w:tab w:val="left" w:pos="868"/>
              </w:tabs>
              <w:spacing w:after="60" w:line="240" w:lineRule="auto"/>
              <w:ind w:left="880" w:right="20" w:hanging="300"/>
              <w:rPr>
                <w:rFonts w:ascii="Times New Roman" w:hAnsi="Times New Roman"/>
                <w:sz w:val="28"/>
                <w:szCs w:val="28"/>
              </w:rPr>
            </w:pPr>
            <w:r>
              <w:rPr>
                <w:rStyle w:val="4"/>
                <w:rFonts w:ascii="Times New Roman" w:hAnsi="Times New Roman"/>
                <w:sz w:val="28"/>
                <w:szCs w:val="28"/>
              </w:rPr>
              <w:t xml:space="preserve">умение управлять своей </w:t>
            </w:r>
            <w:r>
              <w:rPr>
                <w:rStyle w:val="4"/>
                <w:rFonts w:ascii="Times New Roman" w:hAnsi="Times New Roman"/>
                <w:sz w:val="28"/>
                <w:szCs w:val="28"/>
              </w:rPr>
              <w:lastRenderedPageBreak/>
              <w:t>познавательной деятельностью, проводить самооцен</w:t>
            </w:r>
            <w:r>
              <w:rPr>
                <w:rStyle w:val="4"/>
                <w:rFonts w:ascii="Times New Roman" w:hAnsi="Times New Roman"/>
                <w:sz w:val="28"/>
                <w:szCs w:val="28"/>
              </w:rPr>
              <w:softHyphen/>
              <w:t>ку уровня собственного интеллектуального развития;</w:t>
            </w:r>
          </w:p>
          <w:p w14:paraId="586CD9EA" w14:textId="77777777" w:rsidR="00305552" w:rsidRDefault="00305552" w:rsidP="00305552">
            <w:pPr>
              <w:numPr>
                <w:ilvl w:val="0"/>
                <w:numId w:val="29"/>
              </w:numPr>
              <w:tabs>
                <w:tab w:val="left" w:pos="563"/>
              </w:tabs>
              <w:spacing w:after="0" w:line="240" w:lineRule="auto"/>
              <w:ind w:firstLine="280"/>
              <w:jc w:val="both"/>
              <w:rPr>
                <w:rFonts w:ascii="Times New Roman" w:hAnsi="Times New Roman"/>
                <w:sz w:val="28"/>
                <w:szCs w:val="28"/>
              </w:rPr>
            </w:pPr>
            <w:r>
              <w:rPr>
                <w:rStyle w:val="110"/>
                <w:rFonts w:ascii="Times New Roman" w:hAnsi="Times New Roman"/>
                <w:sz w:val="28"/>
                <w:szCs w:val="28"/>
              </w:rPr>
              <w:t>метапредметных:</w:t>
            </w:r>
          </w:p>
          <w:p w14:paraId="62F0C205" w14:textId="77777777"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использование различных видов познавательной деятельности для решения физических задач, применение основных методов познания (наблюдения,</w:t>
            </w:r>
          </w:p>
          <w:p w14:paraId="495015C1" w14:textId="77777777" w:rsidR="00305552" w:rsidRDefault="00305552" w:rsidP="00305552">
            <w:pPr>
              <w:pStyle w:val="22"/>
              <w:shd w:val="clear" w:color="auto" w:fill="auto"/>
              <w:spacing w:line="240" w:lineRule="auto"/>
              <w:ind w:left="860" w:right="20" w:firstLine="0"/>
              <w:jc w:val="left"/>
              <w:rPr>
                <w:rFonts w:ascii="Times New Roman" w:hAnsi="Times New Roman"/>
                <w:sz w:val="28"/>
                <w:szCs w:val="28"/>
              </w:rPr>
            </w:pPr>
            <w:r>
              <w:rPr>
                <w:rStyle w:val="6"/>
                <w:rFonts w:ascii="Times New Roman" w:hAnsi="Times New Roman"/>
                <w:sz w:val="28"/>
                <w:szCs w:val="28"/>
              </w:rPr>
              <w:t>описания, измерения, эксперимента) для изучения различных сторон окру</w:t>
            </w:r>
            <w:r>
              <w:rPr>
                <w:rStyle w:val="6"/>
                <w:rFonts w:ascii="Times New Roman" w:hAnsi="Times New Roman"/>
                <w:sz w:val="28"/>
                <w:szCs w:val="28"/>
              </w:rPr>
              <w:softHyphen/>
              <w:t>жающей действительности;</w:t>
            </w:r>
          </w:p>
          <w:p w14:paraId="205F6216"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использование основных интеллектуальных операций: постановки задачи, формулирования гипотез, анализа и синтеза, сравнения, обобщения, систе</w:t>
            </w:r>
            <w:r>
              <w:rPr>
                <w:rStyle w:val="6"/>
                <w:rFonts w:ascii="Times New Roman" w:hAnsi="Times New Roman"/>
                <w:sz w:val="28"/>
                <w:szCs w:val="28"/>
              </w:rPr>
              <w:softHyphen/>
              <w:t>матизации, выявления причинно-следственных связей, поиска аналогов, фор</w:t>
            </w:r>
            <w:r>
              <w:rPr>
                <w:rStyle w:val="6"/>
                <w:rFonts w:ascii="Times New Roman" w:hAnsi="Times New Roman"/>
                <w:sz w:val="28"/>
                <w:szCs w:val="28"/>
              </w:rPr>
              <w:softHyphen/>
              <w:t>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14:paraId="064298B9"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умение генерировать идеи и определять средства, необходимые для их реа</w:t>
            </w:r>
            <w:r>
              <w:rPr>
                <w:rStyle w:val="6"/>
                <w:rFonts w:ascii="Times New Roman" w:hAnsi="Times New Roman"/>
                <w:sz w:val="28"/>
                <w:szCs w:val="28"/>
              </w:rPr>
              <w:softHyphen/>
              <w:t>лизации;</w:t>
            </w:r>
          </w:p>
          <w:p w14:paraId="43E9A38F"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умение использовать различные источники для получения физической ин</w:t>
            </w:r>
            <w:r>
              <w:rPr>
                <w:rStyle w:val="6"/>
                <w:rFonts w:ascii="Times New Roman" w:hAnsi="Times New Roman"/>
                <w:sz w:val="28"/>
                <w:szCs w:val="28"/>
              </w:rPr>
              <w:softHyphen/>
              <w:t>формации, оценивать ее достоверность;</w:t>
            </w:r>
          </w:p>
          <w:p w14:paraId="7534812F" w14:textId="77777777" w:rsidR="00305552" w:rsidRDefault="00305552" w:rsidP="00305552">
            <w:pPr>
              <w:pStyle w:val="22"/>
              <w:numPr>
                <w:ilvl w:val="0"/>
                <w:numId w:val="30"/>
              </w:numPr>
              <w:shd w:val="clear" w:color="auto" w:fill="auto"/>
              <w:tabs>
                <w:tab w:val="left" w:pos="863"/>
              </w:tabs>
              <w:spacing w:line="240" w:lineRule="auto"/>
              <w:ind w:left="860" w:hanging="280"/>
              <w:rPr>
                <w:rFonts w:ascii="Times New Roman" w:hAnsi="Times New Roman"/>
                <w:sz w:val="28"/>
                <w:szCs w:val="28"/>
              </w:rPr>
            </w:pPr>
            <w:r>
              <w:rPr>
                <w:rStyle w:val="6"/>
                <w:rFonts w:ascii="Times New Roman" w:hAnsi="Times New Roman"/>
                <w:sz w:val="28"/>
                <w:szCs w:val="28"/>
              </w:rPr>
              <w:t>умение анализировать и представлять информацию в различных видах;</w:t>
            </w:r>
          </w:p>
          <w:p w14:paraId="7A4CD8EA" w14:textId="77777777" w:rsidR="00305552" w:rsidRDefault="00305552" w:rsidP="00305552">
            <w:pPr>
              <w:pStyle w:val="22"/>
              <w:numPr>
                <w:ilvl w:val="0"/>
                <w:numId w:val="30"/>
              </w:numPr>
              <w:shd w:val="clear" w:color="auto" w:fill="auto"/>
              <w:tabs>
                <w:tab w:val="left" w:pos="863"/>
              </w:tabs>
              <w:spacing w:after="60" w:line="240" w:lineRule="auto"/>
              <w:ind w:left="860" w:right="20" w:hanging="280"/>
              <w:rPr>
                <w:rFonts w:ascii="Times New Roman" w:hAnsi="Times New Roman"/>
                <w:sz w:val="28"/>
                <w:szCs w:val="28"/>
              </w:rPr>
            </w:pPr>
            <w:r>
              <w:rPr>
                <w:rStyle w:val="6"/>
                <w:rFonts w:ascii="Times New Roman" w:hAnsi="Times New Roman"/>
                <w:sz w:val="28"/>
                <w:szCs w:val="28"/>
              </w:rPr>
              <w:t>умение публично представлять результаты собственного исследования, вести дискуссии, доступно и гармонично сочетая содержание и формы представ</w:t>
            </w:r>
            <w:r>
              <w:rPr>
                <w:rStyle w:val="6"/>
                <w:rFonts w:ascii="Times New Roman" w:hAnsi="Times New Roman"/>
                <w:sz w:val="28"/>
                <w:szCs w:val="28"/>
              </w:rPr>
              <w:softHyphen/>
              <w:t>ляемой информации;</w:t>
            </w:r>
          </w:p>
          <w:p w14:paraId="712A7820" w14:textId="77777777" w:rsidR="00305552" w:rsidRDefault="00305552" w:rsidP="00305552">
            <w:pPr>
              <w:spacing w:line="240" w:lineRule="auto"/>
              <w:ind w:firstLine="280"/>
              <w:rPr>
                <w:rFonts w:ascii="Times New Roman" w:hAnsi="Times New Roman"/>
                <w:sz w:val="28"/>
                <w:szCs w:val="28"/>
              </w:rPr>
            </w:pPr>
            <w:r>
              <w:rPr>
                <w:rStyle w:val="1110pt0"/>
                <w:rFonts w:ascii="Times New Roman" w:hAnsi="Times New Roman"/>
                <w:sz w:val="28"/>
                <w:szCs w:val="28"/>
              </w:rPr>
              <w:lastRenderedPageBreak/>
              <w:t>•</w:t>
            </w:r>
            <w:r>
              <w:rPr>
                <w:rStyle w:val="110"/>
                <w:rFonts w:ascii="Times New Roman" w:hAnsi="Times New Roman"/>
                <w:sz w:val="28"/>
                <w:szCs w:val="28"/>
              </w:rPr>
              <w:t xml:space="preserve"> предметных:</w:t>
            </w:r>
          </w:p>
          <w:p w14:paraId="054F4BDB"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сформированность представлений о роли и месте физики в современной на</w:t>
            </w:r>
            <w:r>
              <w:rPr>
                <w:rStyle w:val="6"/>
                <w:rFonts w:ascii="Times New Roman" w:hAnsi="Times New Roman"/>
                <w:sz w:val="28"/>
                <w:szCs w:val="28"/>
              </w:rPr>
              <w:softHyphen/>
              <w:t>учной картине мира; понимание физической сущности наблюдаемых во Все</w:t>
            </w:r>
            <w:r>
              <w:rPr>
                <w:rStyle w:val="6"/>
                <w:rFonts w:ascii="Times New Roman" w:hAnsi="Times New Roman"/>
                <w:sz w:val="28"/>
                <w:szCs w:val="28"/>
              </w:rPr>
              <w:softHyphen/>
              <w:t>ленной явлений, роли физики в формировании кругозора и функциональной грамотности человека для решения практических задач;</w:t>
            </w:r>
          </w:p>
          <w:p w14:paraId="4E1DB725"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14:paraId="6507F52F"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владение основными методами научного познания, используемыми в физике: наблюдением, описанием, измерением, экспериментом;</w:t>
            </w:r>
          </w:p>
          <w:p w14:paraId="7D55F7BE"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умения обрабатывать результаты измерений, обнаруживать зависимость между физическими величинами, объяснять полученные результаты и де</w:t>
            </w:r>
            <w:r>
              <w:rPr>
                <w:rStyle w:val="6"/>
                <w:rFonts w:ascii="Times New Roman" w:hAnsi="Times New Roman"/>
                <w:sz w:val="28"/>
                <w:szCs w:val="28"/>
              </w:rPr>
              <w:softHyphen/>
              <w:t>лать выводы;</w:t>
            </w:r>
          </w:p>
          <w:p w14:paraId="660E34E6" w14:textId="77777777" w:rsidR="00305552" w:rsidRDefault="00305552" w:rsidP="00305552">
            <w:pPr>
              <w:pStyle w:val="22"/>
              <w:numPr>
                <w:ilvl w:val="0"/>
                <w:numId w:val="30"/>
              </w:numPr>
              <w:shd w:val="clear" w:color="auto" w:fill="auto"/>
              <w:tabs>
                <w:tab w:val="left" w:pos="863"/>
              </w:tabs>
              <w:spacing w:line="240" w:lineRule="auto"/>
              <w:ind w:left="860" w:hanging="280"/>
              <w:rPr>
                <w:rFonts w:ascii="Times New Roman" w:hAnsi="Times New Roman"/>
                <w:sz w:val="28"/>
                <w:szCs w:val="28"/>
              </w:rPr>
            </w:pPr>
            <w:r>
              <w:rPr>
                <w:rStyle w:val="6"/>
                <w:rFonts w:ascii="Times New Roman" w:hAnsi="Times New Roman"/>
                <w:sz w:val="28"/>
                <w:szCs w:val="28"/>
              </w:rPr>
              <w:t>сформированность умения решать физические задачи;</w:t>
            </w:r>
          </w:p>
          <w:p w14:paraId="4A104594" w14:textId="77777777"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14:paraId="6D4A196D" w14:textId="77777777" w:rsidR="00305552" w:rsidRDefault="00305552" w:rsidP="00305552">
            <w:pPr>
              <w:pStyle w:val="22"/>
              <w:numPr>
                <w:ilvl w:val="0"/>
                <w:numId w:val="30"/>
              </w:numPr>
              <w:shd w:val="clear" w:color="auto" w:fill="auto"/>
              <w:tabs>
                <w:tab w:val="left" w:pos="863"/>
              </w:tabs>
              <w:spacing w:after="91" w:line="240" w:lineRule="auto"/>
              <w:ind w:left="860" w:right="20" w:hanging="280"/>
              <w:rPr>
                <w:rFonts w:ascii="Times New Roman" w:hAnsi="Times New Roman"/>
                <w:sz w:val="28"/>
                <w:szCs w:val="28"/>
              </w:rPr>
            </w:pPr>
            <w:r>
              <w:rPr>
                <w:rStyle w:val="6"/>
                <w:rFonts w:ascii="Times New Roman" w:hAnsi="Times New Roman"/>
                <w:sz w:val="28"/>
                <w:szCs w:val="28"/>
              </w:rPr>
              <w:t>сформированность собственной позиции по отношению к физической инфор</w:t>
            </w:r>
            <w:r>
              <w:rPr>
                <w:rStyle w:val="6"/>
                <w:rFonts w:ascii="Times New Roman" w:hAnsi="Times New Roman"/>
                <w:sz w:val="28"/>
                <w:szCs w:val="28"/>
              </w:rPr>
              <w:softHyphen/>
              <w:t>мации, получаемой из разных источников.</w:t>
            </w:r>
          </w:p>
          <w:p w14:paraId="4EBE628F" w14:textId="77777777" w:rsidR="00E61CAC" w:rsidRPr="00C11004" w:rsidRDefault="00E61CAC" w:rsidP="00CF2A7F">
            <w:pPr>
              <w:spacing w:after="0" w:line="240" w:lineRule="auto"/>
              <w:jc w:val="both"/>
              <w:rPr>
                <w:rFonts w:ascii="Times New Roman" w:hAnsi="Times New Roman"/>
                <w:bCs/>
              </w:rPr>
            </w:pPr>
          </w:p>
        </w:tc>
        <w:tc>
          <w:tcPr>
            <w:tcW w:w="3960" w:type="dxa"/>
            <w:tcBorders>
              <w:top w:val="single" w:sz="4" w:space="0" w:color="auto"/>
              <w:left w:val="single" w:sz="4" w:space="0" w:color="auto"/>
              <w:bottom w:val="single" w:sz="4" w:space="0" w:color="auto"/>
              <w:right w:val="single" w:sz="4" w:space="0" w:color="auto"/>
            </w:tcBorders>
          </w:tcPr>
          <w:p w14:paraId="78D7DA71"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lastRenderedPageBreak/>
              <w:t xml:space="preserve">Устный опрос, </w:t>
            </w:r>
          </w:p>
          <w:p w14:paraId="0BE420BB"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тесты, </w:t>
            </w:r>
          </w:p>
          <w:p w14:paraId="49C86D31"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защита </w:t>
            </w:r>
            <w:r w:rsidR="00CF2A7F">
              <w:rPr>
                <w:rFonts w:ascii="Times New Roman" w:hAnsi="Times New Roman"/>
                <w:bCs/>
                <w:sz w:val="28"/>
                <w:szCs w:val="28"/>
              </w:rPr>
              <w:t>проекта</w:t>
            </w:r>
            <w:r w:rsidRPr="00C11004">
              <w:rPr>
                <w:rFonts w:ascii="Times New Roman" w:hAnsi="Times New Roman"/>
                <w:bCs/>
                <w:sz w:val="28"/>
                <w:szCs w:val="28"/>
              </w:rPr>
              <w:t>,</w:t>
            </w:r>
          </w:p>
          <w:p w14:paraId="2911C0AD" w14:textId="77777777" w:rsidR="004F40BF" w:rsidRPr="00C11004" w:rsidRDefault="004F40BF" w:rsidP="00CF2A7F">
            <w:pPr>
              <w:spacing w:after="0" w:line="240" w:lineRule="auto"/>
              <w:jc w:val="center"/>
              <w:rPr>
                <w:rFonts w:ascii="Times New Roman" w:hAnsi="Times New Roman"/>
                <w:bCs/>
                <w:sz w:val="28"/>
                <w:szCs w:val="28"/>
              </w:rPr>
            </w:pPr>
          </w:p>
          <w:p w14:paraId="29197874"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семестровый зачет</w:t>
            </w:r>
          </w:p>
          <w:p w14:paraId="512EB82E"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 итоговый экзамен.</w:t>
            </w:r>
          </w:p>
          <w:p w14:paraId="085CA5D7" w14:textId="77777777" w:rsidR="004F40BF" w:rsidRPr="00C11004" w:rsidRDefault="004F40BF" w:rsidP="00CF2A7F">
            <w:pPr>
              <w:spacing w:after="0" w:line="240" w:lineRule="auto"/>
              <w:jc w:val="center"/>
              <w:rPr>
                <w:rFonts w:ascii="Times New Roman" w:hAnsi="Times New Roman"/>
                <w:bCs/>
                <w:sz w:val="28"/>
                <w:szCs w:val="28"/>
              </w:rPr>
            </w:pPr>
          </w:p>
          <w:p w14:paraId="6552D683" w14:textId="77777777" w:rsidR="004F40BF" w:rsidRPr="00C11004" w:rsidRDefault="004F40BF" w:rsidP="00CF2A7F">
            <w:pPr>
              <w:spacing w:after="0" w:line="240" w:lineRule="auto"/>
              <w:jc w:val="center"/>
              <w:rPr>
                <w:rFonts w:ascii="Times New Roman" w:hAnsi="Times New Roman"/>
                <w:bCs/>
                <w:sz w:val="28"/>
                <w:szCs w:val="28"/>
              </w:rPr>
            </w:pPr>
          </w:p>
          <w:p w14:paraId="35FC3C47" w14:textId="77777777" w:rsidR="004F40BF" w:rsidRPr="00C11004" w:rsidRDefault="004F40BF" w:rsidP="00CF2A7F">
            <w:pPr>
              <w:spacing w:after="0" w:line="240" w:lineRule="auto"/>
              <w:jc w:val="center"/>
              <w:rPr>
                <w:rFonts w:ascii="Times New Roman" w:hAnsi="Times New Roman"/>
                <w:bCs/>
                <w:sz w:val="28"/>
                <w:szCs w:val="28"/>
              </w:rPr>
            </w:pPr>
          </w:p>
          <w:p w14:paraId="28A13DB8" w14:textId="77777777" w:rsidR="004F40BF" w:rsidRPr="00C11004" w:rsidRDefault="004F40BF" w:rsidP="00CF2A7F">
            <w:pPr>
              <w:spacing w:after="0" w:line="240" w:lineRule="auto"/>
              <w:jc w:val="center"/>
              <w:rPr>
                <w:rFonts w:ascii="Times New Roman" w:hAnsi="Times New Roman"/>
                <w:bCs/>
                <w:sz w:val="28"/>
                <w:szCs w:val="28"/>
              </w:rPr>
            </w:pPr>
          </w:p>
          <w:p w14:paraId="4CC99216" w14:textId="77777777" w:rsidR="004F40BF" w:rsidRPr="00C11004" w:rsidRDefault="004F40BF" w:rsidP="00CF2A7F">
            <w:pPr>
              <w:spacing w:after="0" w:line="240" w:lineRule="auto"/>
              <w:jc w:val="center"/>
              <w:rPr>
                <w:rFonts w:ascii="Times New Roman" w:hAnsi="Times New Roman"/>
                <w:bCs/>
                <w:sz w:val="28"/>
                <w:szCs w:val="28"/>
              </w:rPr>
            </w:pPr>
          </w:p>
          <w:p w14:paraId="6BF63274" w14:textId="77777777" w:rsidR="004F40BF" w:rsidRPr="00C11004" w:rsidRDefault="004F40BF" w:rsidP="00CF2A7F">
            <w:pPr>
              <w:spacing w:after="0" w:line="240" w:lineRule="auto"/>
              <w:jc w:val="center"/>
              <w:rPr>
                <w:rFonts w:ascii="Times New Roman" w:hAnsi="Times New Roman"/>
                <w:bCs/>
                <w:sz w:val="28"/>
                <w:szCs w:val="28"/>
              </w:rPr>
            </w:pPr>
          </w:p>
          <w:p w14:paraId="5EFA6B86" w14:textId="77777777" w:rsidR="004F40BF" w:rsidRPr="00C11004" w:rsidRDefault="004F40BF" w:rsidP="00CF2A7F">
            <w:pPr>
              <w:spacing w:after="0" w:line="240" w:lineRule="auto"/>
              <w:jc w:val="center"/>
              <w:rPr>
                <w:rFonts w:ascii="Times New Roman" w:hAnsi="Times New Roman"/>
                <w:bCs/>
                <w:sz w:val="28"/>
                <w:szCs w:val="28"/>
              </w:rPr>
            </w:pPr>
          </w:p>
          <w:p w14:paraId="47FBD65C" w14:textId="77777777" w:rsidR="004F40BF" w:rsidRPr="00C11004" w:rsidRDefault="004F40BF" w:rsidP="00CF2A7F">
            <w:pPr>
              <w:spacing w:after="0" w:line="240" w:lineRule="auto"/>
              <w:jc w:val="center"/>
              <w:rPr>
                <w:rFonts w:ascii="Times New Roman" w:hAnsi="Times New Roman"/>
                <w:bCs/>
                <w:sz w:val="28"/>
                <w:szCs w:val="28"/>
              </w:rPr>
            </w:pPr>
          </w:p>
          <w:p w14:paraId="235B69BB" w14:textId="77777777" w:rsidR="004F40BF" w:rsidRPr="00C11004" w:rsidRDefault="004F40BF" w:rsidP="00CF2A7F">
            <w:pPr>
              <w:spacing w:after="0" w:line="240" w:lineRule="auto"/>
              <w:jc w:val="center"/>
              <w:rPr>
                <w:rFonts w:ascii="Times New Roman" w:hAnsi="Times New Roman"/>
                <w:bCs/>
                <w:sz w:val="28"/>
                <w:szCs w:val="28"/>
              </w:rPr>
            </w:pPr>
          </w:p>
          <w:p w14:paraId="04F3EA67" w14:textId="77777777" w:rsidR="004F40BF" w:rsidRPr="00C11004" w:rsidRDefault="004F40BF" w:rsidP="00CF2A7F">
            <w:pPr>
              <w:spacing w:after="0" w:line="240" w:lineRule="auto"/>
              <w:jc w:val="center"/>
              <w:rPr>
                <w:rFonts w:ascii="Times New Roman" w:hAnsi="Times New Roman"/>
                <w:bCs/>
                <w:sz w:val="28"/>
                <w:szCs w:val="28"/>
              </w:rPr>
            </w:pPr>
          </w:p>
          <w:p w14:paraId="1C741F20" w14:textId="77777777" w:rsidR="004F40BF" w:rsidRPr="00C11004" w:rsidRDefault="004F40BF" w:rsidP="00CF2A7F">
            <w:pPr>
              <w:spacing w:after="0" w:line="240" w:lineRule="auto"/>
              <w:jc w:val="center"/>
              <w:rPr>
                <w:rFonts w:ascii="Times New Roman" w:hAnsi="Times New Roman"/>
                <w:bCs/>
                <w:sz w:val="28"/>
                <w:szCs w:val="28"/>
              </w:rPr>
            </w:pPr>
          </w:p>
          <w:p w14:paraId="2DDAE0D3" w14:textId="77777777" w:rsidR="004F40BF" w:rsidRPr="00C11004" w:rsidRDefault="004F40BF" w:rsidP="00CF2A7F">
            <w:pPr>
              <w:spacing w:after="0" w:line="240" w:lineRule="auto"/>
              <w:jc w:val="center"/>
              <w:rPr>
                <w:rFonts w:ascii="Times New Roman" w:hAnsi="Times New Roman"/>
                <w:bCs/>
                <w:sz w:val="28"/>
                <w:szCs w:val="28"/>
              </w:rPr>
            </w:pPr>
          </w:p>
          <w:p w14:paraId="40EFBC18" w14:textId="77777777" w:rsidR="004F40BF" w:rsidRPr="00C11004" w:rsidRDefault="004F40BF" w:rsidP="00CF2A7F">
            <w:pPr>
              <w:spacing w:after="0" w:line="240" w:lineRule="auto"/>
              <w:jc w:val="center"/>
              <w:rPr>
                <w:rFonts w:ascii="Times New Roman" w:hAnsi="Times New Roman"/>
                <w:bCs/>
                <w:sz w:val="28"/>
                <w:szCs w:val="28"/>
              </w:rPr>
            </w:pPr>
          </w:p>
          <w:p w14:paraId="480FBC76"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Лабораторные работы, </w:t>
            </w:r>
          </w:p>
          <w:p w14:paraId="1EBDC93F"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тесты,</w:t>
            </w:r>
          </w:p>
          <w:p w14:paraId="71DE2936"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самостоятельные работы,</w:t>
            </w:r>
          </w:p>
          <w:p w14:paraId="72DFE6B6"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практические работы, подготовка сообщений и рефератов,</w:t>
            </w:r>
          </w:p>
          <w:p w14:paraId="12A2DC1D"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контрольные работы</w:t>
            </w:r>
          </w:p>
          <w:p w14:paraId="0CE31217" w14:textId="77777777" w:rsidR="004F40BF" w:rsidRPr="00C11004" w:rsidRDefault="004F40BF" w:rsidP="00CF2A7F">
            <w:pPr>
              <w:spacing w:after="0" w:line="240" w:lineRule="auto"/>
              <w:jc w:val="center"/>
              <w:rPr>
                <w:rFonts w:ascii="Times New Roman" w:hAnsi="Times New Roman"/>
                <w:bCs/>
                <w:sz w:val="28"/>
                <w:szCs w:val="28"/>
              </w:rPr>
            </w:pPr>
          </w:p>
          <w:p w14:paraId="7E39AFC1" w14:textId="77777777" w:rsidR="004F40BF" w:rsidRPr="00C11004" w:rsidRDefault="004F40BF" w:rsidP="00CF2A7F">
            <w:pPr>
              <w:spacing w:after="0" w:line="240" w:lineRule="auto"/>
              <w:jc w:val="center"/>
              <w:rPr>
                <w:rFonts w:ascii="Times New Roman" w:hAnsi="Times New Roman"/>
                <w:bCs/>
                <w:sz w:val="28"/>
                <w:szCs w:val="28"/>
              </w:rPr>
            </w:pPr>
          </w:p>
          <w:p w14:paraId="0618702F" w14:textId="77777777"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зачет, экзамен </w:t>
            </w:r>
          </w:p>
          <w:p w14:paraId="7294724B" w14:textId="77777777" w:rsidR="004F40BF" w:rsidRPr="00C11004" w:rsidRDefault="004F40BF" w:rsidP="00CF2A7F">
            <w:pPr>
              <w:spacing w:after="0" w:line="240" w:lineRule="auto"/>
              <w:jc w:val="center"/>
              <w:rPr>
                <w:rFonts w:ascii="Times New Roman" w:hAnsi="Times New Roman"/>
                <w:bCs/>
                <w:sz w:val="28"/>
                <w:szCs w:val="28"/>
              </w:rPr>
            </w:pPr>
          </w:p>
          <w:p w14:paraId="43F1A26E" w14:textId="77777777" w:rsidR="004F40BF" w:rsidRPr="00C11004" w:rsidRDefault="004F40BF" w:rsidP="00CF2A7F">
            <w:pPr>
              <w:spacing w:after="0" w:line="240" w:lineRule="auto"/>
              <w:jc w:val="center"/>
              <w:rPr>
                <w:rFonts w:ascii="Times New Roman" w:hAnsi="Times New Roman"/>
                <w:bCs/>
                <w:sz w:val="28"/>
                <w:szCs w:val="28"/>
              </w:rPr>
            </w:pPr>
          </w:p>
          <w:p w14:paraId="27F1211E" w14:textId="77777777" w:rsidR="004F40BF" w:rsidRPr="00C11004" w:rsidRDefault="004F40BF" w:rsidP="00CF2A7F">
            <w:pPr>
              <w:spacing w:after="0" w:line="240" w:lineRule="auto"/>
              <w:jc w:val="center"/>
              <w:rPr>
                <w:rFonts w:ascii="Times New Roman" w:hAnsi="Times New Roman"/>
                <w:bCs/>
                <w:sz w:val="28"/>
                <w:szCs w:val="28"/>
              </w:rPr>
            </w:pPr>
          </w:p>
          <w:p w14:paraId="6890367D" w14:textId="77777777" w:rsidR="004F40BF" w:rsidRPr="00C11004" w:rsidRDefault="004F40BF" w:rsidP="00CF2A7F">
            <w:pPr>
              <w:spacing w:after="0" w:line="240" w:lineRule="auto"/>
              <w:jc w:val="center"/>
              <w:rPr>
                <w:rFonts w:ascii="Times New Roman" w:hAnsi="Times New Roman"/>
                <w:bCs/>
                <w:sz w:val="28"/>
                <w:szCs w:val="28"/>
              </w:rPr>
            </w:pPr>
          </w:p>
          <w:p w14:paraId="7F875B42" w14:textId="77777777" w:rsidR="004F40BF" w:rsidRPr="00C11004" w:rsidRDefault="004F40BF" w:rsidP="00CF2A7F">
            <w:pPr>
              <w:spacing w:after="0" w:line="240" w:lineRule="auto"/>
              <w:jc w:val="center"/>
              <w:rPr>
                <w:rFonts w:ascii="Times New Roman" w:hAnsi="Times New Roman"/>
                <w:bCs/>
                <w:sz w:val="28"/>
                <w:szCs w:val="28"/>
              </w:rPr>
            </w:pPr>
          </w:p>
          <w:p w14:paraId="06C4EADE" w14:textId="77777777" w:rsidR="004F40BF" w:rsidRPr="00C11004" w:rsidRDefault="004F40BF" w:rsidP="00CF2A7F">
            <w:pPr>
              <w:spacing w:after="0" w:line="240" w:lineRule="auto"/>
              <w:jc w:val="center"/>
              <w:rPr>
                <w:rFonts w:ascii="Times New Roman" w:hAnsi="Times New Roman"/>
                <w:bCs/>
                <w:sz w:val="28"/>
                <w:szCs w:val="28"/>
              </w:rPr>
            </w:pPr>
          </w:p>
          <w:p w14:paraId="4B72EBBD" w14:textId="77777777" w:rsidR="004F40BF" w:rsidRPr="00C11004" w:rsidRDefault="004F40BF" w:rsidP="00CF2A7F">
            <w:pPr>
              <w:spacing w:after="0" w:line="240" w:lineRule="auto"/>
              <w:jc w:val="center"/>
              <w:rPr>
                <w:rFonts w:ascii="Times New Roman" w:hAnsi="Times New Roman"/>
                <w:bCs/>
                <w:sz w:val="28"/>
                <w:szCs w:val="28"/>
              </w:rPr>
            </w:pPr>
          </w:p>
          <w:p w14:paraId="12CA8821" w14:textId="77777777" w:rsidR="004F40BF" w:rsidRPr="00C11004" w:rsidRDefault="004F40BF" w:rsidP="00CF2A7F">
            <w:pPr>
              <w:spacing w:after="0" w:line="240" w:lineRule="auto"/>
              <w:jc w:val="center"/>
              <w:rPr>
                <w:rFonts w:ascii="Times New Roman" w:hAnsi="Times New Roman"/>
                <w:bCs/>
                <w:sz w:val="28"/>
                <w:szCs w:val="28"/>
              </w:rPr>
            </w:pPr>
          </w:p>
          <w:p w14:paraId="7ED524FD" w14:textId="77777777" w:rsidR="004F40BF" w:rsidRPr="00C11004" w:rsidRDefault="004F40BF" w:rsidP="00CF2A7F">
            <w:pPr>
              <w:spacing w:after="0" w:line="240" w:lineRule="auto"/>
              <w:jc w:val="center"/>
              <w:rPr>
                <w:rFonts w:ascii="Times New Roman" w:hAnsi="Times New Roman"/>
                <w:bCs/>
                <w:sz w:val="28"/>
                <w:szCs w:val="28"/>
              </w:rPr>
            </w:pPr>
          </w:p>
          <w:p w14:paraId="51F8F74B" w14:textId="77777777" w:rsidR="004F40BF" w:rsidRPr="00C11004" w:rsidRDefault="004F40BF" w:rsidP="00CF2A7F">
            <w:pPr>
              <w:spacing w:after="0" w:line="240" w:lineRule="auto"/>
              <w:jc w:val="center"/>
              <w:rPr>
                <w:rFonts w:ascii="Times New Roman" w:hAnsi="Times New Roman"/>
                <w:bCs/>
                <w:sz w:val="28"/>
                <w:szCs w:val="28"/>
              </w:rPr>
            </w:pPr>
          </w:p>
          <w:p w14:paraId="5733DBF9" w14:textId="77777777" w:rsidR="004F40BF" w:rsidRPr="00C11004" w:rsidRDefault="004F40BF" w:rsidP="00CF2A7F">
            <w:pPr>
              <w:spacing w:after="0" w:line="240" w:lineRule="auto"/>
              <w:jc w:val="center"/>
              <w:rPr>
                <w:rFonts w:ascii="Times New Roman" w:hAnsi="Times New Roman"/>
                <w:bCs/>
                <w:sz w:val="28"/>
                <w:szCs w:val="28"/>
              </w:rPr>
            </w:pPr>
          </w:p>
          <w:p w14:paraId="7B8AD697" w14:textId="77777777" w:rsidR="004F40BF" w:rsidRPr="00C11004" w:rsidRDefault="004F40BF" w:rsidP="00CF2A7F">
            <w:pPr>
              <w:spacing w:after="0" w:line="240" w:lineRule="auto"/>
              <w:jc w:val="center"/>
              <w:rPr>
                <w:rFonts w:ascii="Times New Roman" w:hAnsi="Times New Roman"/>
                <w:bCs/>
                <w:sz w:val="28"/>
                <w:szCs w:val="28"/>
              </w:rPr>
            </w:pPr>
          </w:p>
          <w:p w14:paraId="185757B8" w14:textId="77777777" w:rsidR="004F40BF" w:rsidRPr="00C11004" w:rsidRDefault="004F40BF" w:rsidP="00CF2A7F">
            <w:pPr>
              <w:spacing w:after="0" w:line="240" w:lineRule="auto"/>
              <w:jc w:val="center"/>
              <w:rPr>
                <w:rFonts w:ascii="Times New Roman" w:hAnsi="Times New Roman"/>
                <w:bCs/>
                <w:sz w:val="28"/>
                <w:szCs w:val="28"/>
              </w:rPr>
            </w:pPr>
          </w:p>
          <w:p w14:paraId="69CCE0DE" w14:textId="77777777" w:rsidR="004F40BF" w:rsidRPr="00C11004" w:rsidRDefault="004F40BF" w:rsidP="00CF2A7F">
            <w:pPr>
              <w:spacing w:after="0" w:line="240" w:lineRule="auto"/>
              <w:jc w:val="center"/>
              <w:rPr>
                <w:rFonts w:ascii="Times New Roman" w:hAnsi="Times New Roman"/>
                <w:bCs/>
                <w:sz w:val="28"/>
                <w:szCs w:val="28"/>
              </w:rPr>
            </w:pPr>
          </w:p>
          <w:p w14:paraId="73DB993C" w14:textId="77777777" w:rsidR="004F40BF" w:rsidRPr="00C11004" w:rsidRDefault="004F40BF" w:rsidP="00CF2A7F">
            <w:pPr>
              <w:spacing w:after="0" w:line="240" w:lineRule="auto"/>
              <w:jc w:val="center"/>
              <w:rPr>
                <w:rFonts w:ascii="Times New Roman" w:hAnsi="Times New Roman"/>
                <w:bCs/>
                <w:sz w:val="28"/>
                <w:szCs w:val="28"/>
              </w:rPr>
            </w:pPr>
          </w:p>
          <w:p w14:paraId="4A9284EA" w14:textId="77777777" w:rsidR="004F40BF" w:rsidRPr="00C11004" w:rsidRDefault="004F40BF" w:rsidP="00CF2A7F">
            <w:pPr>
              <w:spacing w:after="0" w:line="240" w:lineRule="auto"/>
              <w:jc w:val="center"/>
              <w:rPr>
                <w:rFonts w:ascii="Times New Roman" w:hAnsi="Times New Roman"/>
                <w:bCs/>
                <w:sz w:val="28"/>
                <w:szCs w:val="28"/>
              </w:rPr>
            </w:pPr>
          </w:p>
          <w:p w14:paraId="7201D10F" w14:textId="77777777" w:rsidR="00BF04AB"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Собеседование, зачет, экзамен</w:t>
            </w:r>
          </w:p>
        </w:tc>
      </w:tr>
    </w:tbl>
    <w:p w14:paraId="791D9E84" w14:textId="77777777" w:rsidR="00E61CAC" w:rsidRPr="00E61CAC" w:rsidRDefault="00E61CAC" w:rsidP="00E61CAC">
      <w:pPr>
        <w:rPr>
          <w:rFonts w:ascii="Times New Roman" w:hAnsi="Times New Roman"/>
        </w:rPr>
      </w:pPr>
    </w:p>
    <w:p w14:paraId="00573846" w14:textId="77777777" w:rsidR="00E61CAC" w:rsidRPr="00E61CAC" w:rsidRDefault="00E61CAC" w:rsidP="00E61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2D1694E5" w14:textId="77777777" w:rsidR="00E61CAC" w:rsidRPr="00E61CAC" w:rsidRDefault="00E61CAC" w:rsidP="00E61CAC">
      <w:pPr>
        <w:rPr>
          <w:rFonts w:ascii="Times New Roman" w:hAnsi="Times New Roman"/>
        </w:rPr>
      </w:pPr>
    </w:p>
    <w:p w14:paraId="565AE943" w14:textId="77777777" w:rsidR="00E61CAC" w:rsidRPr="00E61CAC" w:rsidRDefault="00E61CAC" w:rsidP="00E61CAC">
      <w:pPr>
        <w:rPr>
          <w:rFonts w:ascii="Times New Roman" w:hAnsi="Times New Roman"/>
        </w:rPr>
      </w:pPr>
    </w:p>
    <w:p w14:paraId="78B38FEB" w14:textId="77777777" w:rsidR="00E61CAC" w:rsidRPr="00E61CAC" w:rsidRDefault="00E61CAC" w:rsidP="007B71C2">
      <w:pPr>
        <w:spacing w:after="0" w:line="360" w:lineRule="auto"/>
        <w:rPr>
          <w:rFonts w:ascii="Times New Roman" w:hAnsi="Times New Roman"/>
        </w:rPr>
      </w:pPr>
    </w:p>
    <w:sectPr w:rsidR="00E61CAC" w:rsidRPr="00E61CAC" w:rsidSect="00E61CAC">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25BA5" w14:textId="77777777" w:rsidR="00216D83" w:rsidRDefault="00216D83" w:rsidP="00EB7743">
      <w:pPr>
        <w:spacing w:after="0" w:line="240" w:lineRule="auto"/>
      </w:pPr>
      <w:r>
        <w:separator/>
      </w:r>
    </w:p>
  </w:endnote>
  <w:endnote w:type="continuationSeparator" w:id="0">
    <w:p w14:paraId="2659A429" w14:textId="77777777" w:rsidR="00216D83" w:rsidRDefault="00216D83" w:rsidP="00EB7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8EC2" w14:textId="77777777" w:rsidR="00D10BD2" w:rsidRDefault="00200A90" w:rsidP="00AF0A6D">
    <w:pPr>
      <w:pStyle w:val="ab"/>
      <w:framePr w:wrap="around" w:vAnchor="text" w:hAnchor="margin" w:xAlign="right" w:y="1"/>
      <w:rPr>
        <w:rStyle w:val="ad"/>
      </w:rPr>
    </w:pPr>
    <w:r>
      <w:rPr>
        <w:rStyle w:val="ad"/>
      </w:rPr>
      <w:fldChar w:fldCharType="begin"/>
    </w:r>
    <w:r w:rsidR="00D10BD2">
      <w:rPr>
        <w:rStyle w:val="ad"/>
      </w:rPr>
      <w:instrText xml:space="preserve">PAGE  </w:instrText>
    </w:r>
    <w:r>
      <w:rPr>
        <w:rStyle w:val="ad"/>
      </w:rPr>
      <w:fldChar w:fldCharType="end"/>
    </w:r>
  </w:p>
  <w:p w14:paraId="69A383BD" w14:textId="77777777" w:rsidR="00D10BD2" w:rsidRDefault="00D10BD2" w:rsidP="00AF0A6D">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48764" w14:textId="77777777" w:rsidR="00D10BD2" w:rsidRDefault="00D10BD2" w:rsidP="00AF0A6D">
    <w:pPr>
      <w:pStyle w:val="ab"/>
      <w:framePr w:wrap="around" w:vAnchor="text" w:hAnchor="margin" w:xAlign="right" w:y="1"/>
      <w:rPr>
        <w:rStyle w:val="ad"/>
      </w:rPr>
    </w:pPr>
  </w:p>
  <w:p w14:paraId="179B030A" w14:textId="77777777" w:rsidR="00D10BD2" w:rsidRDefault="00D10BD2" w:rsidP="00AF0A6D">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57227" w14:textId="77777777" w:rsidR="00216D83" w:rsidRDefault="00216D83" w:rsidP="00EB7743">
      <w:pPr>
        <w:spacing w:after="0" w:line="240" w:lineRule="auto"/>
      </w:pPr>
      <w:r>
        <w:separator/>
      </w:r>
    </w:p>
  </w:footnote>
  <w:footnote w:type="continuationSeparator" w:id="0">
    <w:p w14:paraId="48648676" w14:textId="77777777" w:rsidR="00216D83" w:rsidRDefault="00216D83" w:rsidP="00EB7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6ED16" w14:textId="77777777" w:rsidR="00D87F23" w:rsidRDefault="00EC3570">
    <w:pPr>
      <w:pStyle w:val="af3"/>
      <w:jc w:val="center"/>
    </w:pPr>
    <w:r>
      <w:fldChar w:fldCharType="begin"/>
    </w:r>
    <w:r>
      <w:instrText xml:space="preserve"> PAGE   \* MERGEFORMAT </w:instrText>
    </w:r>
    <w:r>
      <w:fldChar w:fldCharType="separate"/>
    </w:r>
    <w:r w:rsidR="00077515">
      <w:rPr>
        <w:noProof/>
      </w:rPr>
      <w:t>4</w:t>
    </w:r>
    <w:r>
      <w:rPr>
        <w:noProof/>
      </w:rPr>
      <w:fldChar w:fldCharType="end"/>
    </w:r>
  </w:p>
  <w:p w14:paraId="27923EFC" w14:textId="77777777" w:rsidR="00D87F23" w:rsidRDefault="00D87F2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15:restartNumberingAfterBreak="0">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15:restartNumberingAfterBreak="0">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15:restartNumberingAfterBreak="0">
    <w:nsid w:val="026809F3"/>
    <w:multiLevelType w:val="hybridMultilevel"/>
    <w:tmpl w:val="BAEC7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64076A"/>
    <w:multiLevelType w:val="hybridMultilevel"/>
    <w:tmpl w:val="47DA0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A12D3D"/>
    <w:multiLevelType w:val="hybridMultilevel"/>
    <w:tmpl w:val="8822EF7A"/>
    <w:lvl w:ilvl="0" w:tplc="04190001">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6" w15:restartNumberingAfterBreak="0">
    <w:nsid w:val="0CFA0A0F"/>
    <w:multiLevelType w:val="hybridMultilevel"/>
    <w:tmpl w:val="03BEF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31426F6"/>
    <w:multiLevelType w:val="multilevel"/>
    <w:tmpl w:val="C26EB19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737386"/>
    <w:multiLevelType w:val="hybridMultilevel"/>
    <w:tmpl w:val="793EB8BE"/>
    <w:lvl w:ilvl="0" w:tplc="0419000F">
      <w:start w:val="1"/>
      <w:numFmt w:val="decimal"/>
      <w:lvlText w:val="%1."/>
      <w:lvlJc w:val="left"/>
      <w:pPr>
        <w:ind w:left="1305" w:hanging="360"/>
      </w:p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0" w15:restartNumberingAfterBreak="0">
    <w:nsid w:val="23286791"/>
    <w:multiLevelType w:val="hybridMultilevel"/>
    <w:tmpl w:val="5040230A"/>
    <w:lvl w:ilvl="0" w:tplc="86D4067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ED1FA1"/>
    <w:multiLevelType w:val="hybridMultilevel"/>
    <w:tmpl w:val="3B629386"/>
    <w:lvl w:ilvl="0" w:tplc="0419000F">
      <w:start w:val="1"/>
      <w:numFmt w:val="decimal"/>
      <w:lvlText w:val="%1."/>
      <w:lvlJc w:val="left"/>
      <w:pPr>
        <w:ind w:left="1305" w:hanging="360"/>
      </w:p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2" w15:restartNumberingAfterBreak="0">
    <w:nsid w:val="35C57E66"/>
    <w:multiLevelType w:val="hybridMultilevel"/>
    <w:tmpl w:val="D15C5900"/>
    <w:lvl w:ilvl="0" w:tplc="04190001">
      <w:start w:val="1"/>
      <w:numFmt w:val="bullet"/>
      <w:lvlText w:val=""/>
      <w:lvlJc w:val="left"/>
      <w:pPr>
        <w:ind w:left="44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3735E0"/>
    <w:multiLevelType w:val="hybridMultilevel"/>
    <w:tmpl w:val="01E28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D5D3A74"/>
    <w:multiLevelType w:val="hybridMultilevel"/>
    <w:tmpl w:val="7F96F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6570025"/>
    <w:multiLevelType w:val="hybridMultilevel"/>
    <w:tmpl w:val="0BD65ACC"/>
    <w:lvl w:ilvl="0" w:tplc="9CBEA302">
      <w:start w:val="1"/>
      <w:numFmt w:val="decimal"/>
      <w:lvlText w:val="%1."/>
      <w:lvlJc w:val="left"/>
      <w:pPr>
        <w:ind w:left="705" w:hanging="375"/>
      </w:pPr>
      <w:rPr>
        <w:rFonts w:hint="default"/>
        <w:b w:val="0"/>
        <w:color w:val="auto"/>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6" w15:restartNumberingAfterBreak="0">
    <w:nsid w:val="58B44A93"/>
    <w:multiLevelType w:val="hybridMultilevel"/>
    <w:tmpl w:val="6986A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8F4365"/>
    <w:multiLevelType w:val="hybridMultilevel"/>
    <w:tmpl w:val="97C6FA62"/>
    <w:lvl w:ilvl="0" w:tplc="C5EED9E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B43D7F"/>
    <w:multiLevelType w:val="hybridMultilevel"/>
    <w:tmpl w:val="3BAEE0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52D2962"/>
    <w:multiLevelType w:val="hybridMultilevel"/>
    <w:tmpl w:val="B3BA7C18"/>
    <w:lvl w:ilvl="0" w:tplc="0419000F">
      <w:start w:val="1"/>
      <w:numFmt w:val="decimal"/>
      <w:lvlText w:val="%1."/>
      <w:lvlJc w:val="left"/>
      <w:pPr>
        <w:ind w:left="-498" w:hanging="360"/>
      </w:pPr>
    </w:lvl>
    <w:lvl w:ilvl="1" w:tplc="04190019" w:tentative="1">
      <w:start w:val="1"/>
      <w:numFmt w:val="lowerLetter"/>
      <w:lvlText w:val="%2."/>
      <w:lvlJc w:val="left"/>
      <w:pPr>
        <w:ind w:left="222" w:hanging="360"/>
      </w:pPr>
    </w:lvl>
    <w:lvl w:ilvl="2" w:tplc="0419001B" w:tentative="1">
      <w:start w:val="1"/>
      <w:numFmt w:val="lowerRoman"/>
      <w:lvlText w:val="%3."/>
      <w:lvlJc w:val="right"/>
      <w:pPr>
        <w:ind w:left="942" w:hanging="180"/>
      </w:pPr>
    </w:lvl>
    <w:lvl w:ilvl="3" w:tplc="0419000F" w:tentative="1">
      <w:start w:val="1"/>
      <w:numFmt w:val="decimal"/>
      <w:lvlText w:val="%4."/>
      <w:lvlJc w:val="left"/>
      <w:pPr>
        <w:ind w:left="1662" w:hanging="360"/>
      </w:pPr>
    </w:lvl>
    <w:lvl w:ilvl="4" w:tplc="04190019" w:tentative="1">
      <w:start w:val="1"/>
      <w:numFmt w:val="lowerLetter"/>
      <w:lvlText w:val="%5."/>
      <w:lvlJc w:val="left"/>
      <w:pPr>
        <w:ind w:left="2382" w:hanging="360"/>
      </w:pPr>
    </w:lvl>
    <w:lvl w:ilvl="5" w:tplc="0419001B" w:tentative="1">
      <w:start w:val="1"/>
      <w:numFmt w:val="lowerRoman"/>
      <w:lvlText w:val="%6."/>
      <w:lvlJc w:val="right"/>
      <w:pPr>
        <w:ind w:left="3102" w:hanging="180"/>
      </w:pPr>
    </w:lvl>
    <w:lvl w:ilvl="6" w:tplc="0419000F" w:tentative="1">
      <w:start w:val="1"/>
      <w:numFmt w:val="decimal"/>
      <w:lvlText w:val="%7."/>
      <w:lvlJc w:val="left"/>
      <w:pPr>
        <w:ind w:left="3822" w:hanging="360"/>
      </w:pPr>
    </w:lvl>
    <w:lvl w:ilvl="7" w:tplc="04190019" w:tentative="1">
      <w:start w:val="1"/>
      <w:numFmt w:val="lowerLetter"/>
      <w:lvlText w:val="%8."/>
      <w:lvlJc w:val="left"/>
      <w:pPr>
        <w:ind w:left="4542" w:hanging="360"/>
      </w:pPr>
    </w:lvl>
    <w:lvl w:ilvl="8" w:tplc="0419001B" w:tentative="1">
      <w:start w:val="1"/>
      <w:numFmt w:val="lowerRoman"/>
      <w:lvlText w:val="%9."/>
      <w:lvlJc w:val="right"/>
      <w:pPr>
        <w:ind w:left="5262" w:hanging="180"/>
      </w:pPr>
    </w:lvl>
  </w:abstractNum>
  <w:abstractNum w:abstractNumId="20" w15:restartNumberingAfterBreak="0">
    <w:nsid w:val="67E20767"/>
    <w:multiLevelType w:val="hybridMultilevel"/>
    <w:tmpl w:val="6BB809A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681D7A0A"/>
    <w:multiLevelType w:val="hybridMultilevel"/>
    <w:tmpl w:val="6A76B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441EE1"/>
    <w:multiLevelType w:val="hybridMultilevel"/>
    <w:tmpl w:val="B85E645C"/>
    <w:lvl w:ilvl="0" w:tplc="EB56D2D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097DA9"/>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15:restartNumberingAfterBreak="0">
    <w:nsid w:val="72027A30"/>
    <w:multiLevelType w:val="hybridMultilevel"/>
    <w:tmpl w:val="A1C20C80"/>
    <w:lvl w:ilvl="0" w:tplc="0E1EE684">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5" w15:restartNumberingAfterBreak="0">
    <w:nsid w:val="73567630"/>
    <w:multiLevelType w:val="multilevel"/>
    <w:tmpl w:val="A816CA2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A820CD"/>
    <w:multiLevelType w:val="hybridMultilevel"/>
    <w:tmpl w:val="22C2AD4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8357586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7479945">
    <w:abstractNumId w:val="5"/>
  </w:num>
  <w:num w:numId="3" w16cid:durableId="341246082">
    <w:abstractNumId w:val="14"/>
  </w:num>
  <w:num w:numId="4" w16cid:durableId="1866211386">
    <w:abstractNumId w:val="7"/>
  </w:num>
  <w:num w:numId="5" w16cid:durableId="1830055953">
    <w:abstractNumId w:val="16"/>
  </w:num>
  <w:num w:numId="6" w16cid:durableId="1497187992">
    <w:abstractNumId w:val="0"/>
  </w:num>
  <w:num w:numId="7" w16cid:durableId="260652401">
    <w:abstractNumId w:val="3"/>
  </w:num>
  <w:num w:numId="8" w16cid:durableId="853030333">
    <w:abstractNumId w:val="1"/>
  </w:num>
  <w:num w:numId="9" w16cid:durableId="758259831">
    <w:abstractNumId w:val="2"/>
  </w:num>
  <w:num w:numId="10" w16cid:durableId="653527677">
    <w:abstractNumId w:val="12"/>
  </w:num>
  <w:num w:numId="11" w16cid:durableId="629746424">
    <w:abstractNumId w:val="6"/>
  </w:num>
  <w:num w:numId="12" w16cid:durableId="15301003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76709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06395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23835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8672276">
    <w:abstractNumId w:val="26"/>
  </w:num>
  <w:num w:numId="17" w16cid:durableId="1498497230">
    <w:abstractNumId w:val="18"/>
  </w:num>
  <w:num w:numId="18" w16cid:durableId="1756314955">
    <w:abstractNumId w:val="19"/>
  </w:num>
  <w:num w:numId="19" w16cid:durableId="242302556">
    <w:abstractNumId w:val="11"/>
  </w:num>
  <w:num w:numId="20" w16cid:durableId="1561550905">
    <w:abstractNumId w:val="9"/>
  </w:num>
  <w:num w:numId="21" w16cid:durableId="732969777">
    <w:abstractNumId w:val="21"/>
  </w:num>
  <w:num w:numId="22" w16cid:durableId="2085643726">
    <w:abstractNumId w:val="15"/>
  </w:num>
  <w:num w:numId="23" w16cid:durableId="2047368610">
    <w:abstractNumId w:val="24"/>
  </w:num>
  <w:num w:numId="24" w16cid:durableId="155416474">
    <w:abstractNumId w:val="22"/>
  </w:num>
  <w:num w:numId="25" w16cid:durableId="1879664658">
    <w:abstractNumId w:val="17"/>
  </w:num>
  <w:num w:numId="26" w16cid:durableId="783427669">
    <w:abstractNumId w:val="20"/>
  </w:num>
  <w:num w:numId="27" w16cid:durableId="1772430256">
    <w:abstractNumId w:val="25"/>
  </w:num>
  <w:num w:numId="28" w16cid:durableId="1596472255">
    <w:abstractNumId w:val="8"/>
  </w:num>
  <w:num w:numId="29" w16cid:durableId="1181893333">
    <w:abstractNumId w:val="25"/>
  </w:num>
  <w:num w:numId="30" w16cid:durableId="245044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C56"/>
    <w:rsid w:val="00007DE9"/>
    <w:rsid w:val="000409D6"/>
    <w:rsid w:val="000610C5"/>
    <w:rsid w:val="000674CB"/>
    <w:rsid w:val="00077515"/>
    <w:rsid w:val="00084E75"/>
    <w:rsid w:val="000A0E6E"/>
    <w:rsid w:val="000B36EE"/>
    <w:rsid w:val="00155903"/>
    <w:rsid w:val="001639D7"/>
    <w:rsid w:val="00170BE1"/>
    <w:rsid w:val="00186133"/>
    <w:rsid w:val="001D41E0"/>
    <w:rsid w:val="001E2D14"/>
    <w:rsid w:val="001F239B"/>
    <w:rsid w:val="001F58C6"/>
    <w:rsid w:val="00200A90"/>
    <w:rsid w:val="00216D83"/>
    <w:rsid w:val="0029438E"/>
    <w:rsid w:val="0030133C"/>
    <w:rsid w:val="00305552"/>
    <w:rsid w:val="00320611"/>
    <w:rsid w:val="00323768"/>
    <w:rsid w:val="00347945"/>
    <w:rsid w:val="003524A3"/>
    <w:rsid w:val="00356028"/>
    <w:rsid w:val="0036387A"/>
    <w:rsid w:val="0037410F"/>
    <w:rsid w:val="00390A67"/>
    <w:rsid w:val="003E4C92"/>
    <w:rsid w:val="0045240E"/>
    <w:rsid w:val="0047272D"/>
    <w:rsid w:val="00474389"/>
    <w:rsid w:val="00484438"/>
    <w:rsid w:val="004C6544"/>
    <w:rsid w:val="004D2920"/>
    <w:rsid w:val="004D364D"/>
    <w:rsid w:val="004E0695"/>
    <w:rsid w:val="004F40BF"/>
    <w:rsid w:val="00516778"/>
    <w:rsid w:val="005337B4"/>
    <w:rsid w:val="005E1514"/>
    <w:rsid w:val="005F7001"/>
    <w:rsid w:val="0061075D"/>
    <w:rsid w:val="006126D9"/>
    <w:rsid w:val="00641536"/>
    <w:rsid w:val="00642D0D"/>
    <w:rsid w:val="00646C14"/>
    <w:rsid w:val="00647B3D"/>
    <w:rsid w:val="00667CD9"/>
    <w:rsid w:val="006A3718"/>
    <w:rsid w:val="006B17A5"/>
    <w:rsid w:val="006C1E6C"/>
    <w:rsid w:val="006D0281"/>
    <w:rsid w:val="006E304E"/>
    <w:rsid w:val="007102B7"/>
    <w:rsid w:val="00752248"/>
    <w:rsid w:val="00754C6F"/>
    <w:rsid w:val="00782C56"/>
    <w:rsid w:val="007A0541"/>
    <w:rsid w:val="007A7AE8"/>
    <w:rsid w:val="007B71C2"/>
    <w:rsid w:val="007B747F"/>
    <w:rsid w:val="007F12FC"/>
    <w:rsid w:val="007F67F1"/>
    <w:rsid w:val="008004AC"/>
    <w:rsid w:val="00803029"/>
    <w:rsid w:val="0081239E"/>
    <w:rsid w:val="0081402C"/>
    <w:rsid w:val="00831A37"/>
    <w:rsid w:val="00834886"/>
    <w:rsid w:val="0084131B"/>
    <w:rsid w:val="00897094"/>
    <w:rsid w:val="008C4EDE"/>
    <w:rsid w:val="008C6F57"/>
    <w:rsid w:val="008D3896"/>
    <w:rsid w:val="008E281E"/>
    <w:rsid w:val="008E3B8E"/>
    <w:rsid w:val="008F010A"/>
    <w:rsid w:val="00941CE2"/>
    <w:rsid w:val="009474D4"/>
    <w:rsid w:val="009555A8"/>
    <w:rsid w:val="00965FA2"/>
    <w:rsid w:val="00971857"/>
    <w:rsid w:val="00973654"/>
    <w:rsid w:val="00987679"/>
    <w:rsid w:val="00995096"/>
    <w:rsid w:val="009B3029"/>
    <w:rsid w:val="009B51E9"/>
    <w:rsid w:val="009C352B"/>
    <w:rsid w:val="009C4BE6"/>
    <w:rsid w:val="009F0178"/>
    <w:rsid w:val="009F25F0"/>
    <w:rsid w:val="009F2FAE"/>
    <w:rsid w:val="009F5129"/>
    <w:rsid w:val="009F783F"/>
    <w:rsid w:val="00A23445"/>
    <w:rsid w:val="00A259F6"/>
    <w:rsid w:val="00A34D33"/>
    <w:rsid w:val="00A463F3"/>
    <w:rsid w:val="00A84083"/>
    <w:rsid w:val="00A96C9F"/>
    <w:rsid w:val="00AE692D"/>
    <w:rsid w:val="00AF0A6D"/>
    <w:rsid w:val="00B159D2"/>
    <w:rsid w:val="00B22F25"/>
    <w:rsid w:val="00B378F5"/>
    <w:rsid w:val="00B44A68"/>
    <w:rsid w:val="00B47CD4"/>
    <w:rsid w:val="00B6786E"/>
    <w:rsid w:val="00B747B5"/>
    <w:rsid w:val="00B905BB"/>
    <w:rsid w:val="00BA0CDA"/>
    <w:rsid w:val="00BA3D69"/>
    <w:rsid w:val="00BD0BD4"/>
    <w:rsid w:val="00BE512C"/>
    <w:rsid w:val="00BF04AB"/>
    <w:rsid w:val="00BF41CA"/>
    <w:rsid w:val="00C11004"/>
    <w:rsid w:val="00C27629"/>
    <w:rsid w:val="00C338C3"/>
    <w:rsid w:val="00C3744C"/>
    <w:rsid w:val="00C61988"/>
    <w:rsid w:val="00C71D99"/>
    <w:rsid w:val="00C92E65"/>
    <w:rsid w:val="00CC743E"/>
    <w:rsid w:val="00CF2A7F"/>
    <w:rsid w:val="00CF3BE7"/>
    <w:rsid w:val="00CF5A0B"/>
    <w:rsid w:val="00D10BD2"/>
    <w:rsid w:val="00D51826"/>
    <w:rsid w:val="00D87F23"/>
    <w:rsid w:val="00DA224A"/>
    <w:rsid w:val="00DF1563"/>
    <w:rsid w:val="00DF2452"/>
    <w:rsid w:val="00DF28E9"/>
    <w:rsid w:val="00E13E9B"/>
    <w:rsid w:val="00E27A5D"/>
    <w:rsid w:val="00E35F16"/>
    <w:rsid w:val="00E40D84"/>
    <w:rsid w:val="00E55F82"/>
    <w:rsid w:val="00E57D44"/>
    <w:rsid w:val="00E61CAC"/>
    <w:rsid w:val="00E6637B"/>
    <w:rsid w:val="00EB7743"/>
    <w:rsid w:val="00EC3570"/>
    <w:rsid w:val="00EF722D"/>
    <w:rsid w:val="00F30235"/>
    <w:rsid w:val="00F30297"/>
    <w:rsid w:val="00F40FF6"/>
    <w:rsid w:val="00F6105B"/>
    <w:rsid w:val="00F7389D"/>
    <w:rsid w:val="00F84947"/>
    <w:rsid w:val="00F85ADA"/>
    <w:rsid w:val="00FA529A"/>
    <w:rsid w:val="00FB6DE1"/>
    <w:rsid w:val="00FD1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2FC55"/>
  <w15:docId w15:val="{80C3B682-F08A-4835-861B-F8D81E1E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778"/>
    <w:pPr>
      <w:spacing w:after="200" w:line="276" w:lineRule="auto"/>
    </w:pPr>
    <w:rPr>
      <w:sz w:val="22"/>
      <w:szCs w:val="22"/>
    </w:rPr>
  </w:style>
  <w:style w:type="paragraph" w:styleId="1">
    <w:name w:val="heading 1"/>
    <w:basedOn w:val="a"/>
    <w:next w:val="a"/>
    <w:link w:val="10"/>
    <w:qFormat/>
    <w:rsid w:val="00782C56"/>
    <w:pPr>
      <w:keepNext/>
      <w:autoSpaceDE w:val="0"/>
      <w:autoSpaceDN w:val="0"/>
      <w:spacing w:after="0" w:line="240" w:lineRule="auto"/>
      <w:ind w:firstLine="284"/>
      <w:outlineLvl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82C56"/>
    <w:rPr>
      <w:rFonts w:ascii="Times New Roman" w:eastAsia="Times New Roman" w:hAnsi="Times New Roman" w:cs="Times New Roman"/>
      <w:sz w:val="24"/>
      <w:szCs w:val="24"/>
    </w:rPr>
  </w:style>
  <w:style w:type="character" w:styleId="a3">
    <w:name w:val="Hyperlink"/>
    <w:unhideWhenUsed/>
    <w:rsid w:val="00782C56"/>
    <w:rPr>
      <w:color w:val="0000FF"/>
      <w:u w:val="single"/>
    </w:rPr>
  </w:style>
  <w:style w:type="paragraph" w:styleId="a4">
    <w:name w:val="List Paragraph"/>
    <w:basedOn w:val="a"/>
    <w:uiPriority w:val="34"/>
    <w:qFormat/>
    <w:rsid w:val="00782C56"/>
    <w:pPr>
      <w:ind w:left="720"/>
      <w:contextualSpacing/>
    </w:pPr>
  </w:style>
  <w:style w:type="character" w:styleId="a5">
    <w:name w:val="Emphasis"/>
    <w:qFormat/>
    <w:rsid w:val="00782C56"/>
    <w:rPr>
      <w:i/>
      <w:iCs/>
    </w:rPr>
  </w:style>
  <w:style w:type="character" w:styleId="a6">
    <w:name w:val="footnote reference"/>
    <w:semiHidden/>
    <w:rsid w:val="00EB7743"/>
    <w:rPr>
      <w:vertAlign w:val="superscript"/>
    </w:rPr>
  </w:style>
  <w:style w:type="paragraph" w:customStyle="1" w:styleId="21">
    <w:name w:val="Основной текст с отступом 21"/>
    <w:basedOn w:val="a"/>
    <w:rsid w:val="00EB7743"/>
    <w:pPr>
      <w:spacing w:after="0" w:line="240" w:lineRule="auto"/>
      <w:ind w:firstLine="360"/>
      <w:jc w:val="both"/>
    </w:pPr>
    <w:rPr>
      <w:rFonts w:ascii="Times New Roman" w:hAnsi="Times New Roman"/>
      <w:sz w:val="24"/>
      <w:szCs w:val="24"/>
      <w:lang w:eastAsia="ar-SA"/>
    </w:rPr>
  </w:style>
  <w:style w:type="paragraph" w:customStyle="1" w:styleId="31">
    <w:name w:val="Основной текст с отступом 31"/>
    <w:basedOn w:val="a"/>
    <w:rsid w:val="00EB7743"/>
    <w:pPr>
      <w:spacing w:after="0" w:line="240" w:lineRule="auto"/>
      <w:ind w:firstLine="709"/>
    </w:pPr>
    <w:rPr>
      <w:rFonts w:ascii="Times New Roman" w:hAnsi="Times New Roman"/>
      <w:sz w:val="24"/>
      <w:szCs w:val="24"/>
      <w:lang w:eastAsia="ar-SA"/>
    </w:rPr>
  </w:style>
  <w:style w:type="paragraph" w:styleId="a7">
    <w:name w:val="footnote text"/>
    <w:basedOn w:val="a"/>
    <w:link w:val="a8"/>
    <w:semiHidden/>
    <w:rsid w:val="00EB7743"/>
    <w:pPr>
      <w:spacing w:after="0" w:line="240" w:lineRule="auto"/>
    </w:pPr>
    <w:rPr>
      <w:rFonts w:ascii="Times New Roman" w:hAnsi="Times New Roman"/>
      <w:sz w:val="20"/>
      <w:szCs w:val="24"/>
      <w:lang w:eastAsia="ar-SA"/>
    </w:rPr>
  </w:style>
  <w:style w:type="character" w:customStyle="1" w:styleId="a8">
    <w:name w:val="Текст сноски Знак"/>
    <w:link w:val="a7"/>
    <w:semiHidden/>
    <w:rsid w:val="00EB7743"/>
    <w:rPr>
      <w:rFonts w:ascii="Times New Roman" w:eastAsia="Times New Roman" w:hAnsi="Times New Roman" w:cs="Times New Roman"/>
      <w:sz w:val="20"/>
      <w:szCs w:val="24"/>
      <w:lang w:eastAsia="ar-SA"/>
    </w:rPr>
  </w:style>
  <w:style w:type="paragraph" w:styleId="a9">
    <w:name w:val="Body Text"/>
    <w:basedOn w:val="a"/>
    <w:link w:val="aa"/>
    <w:rsid w:val="008C4EDE"/>
    <w:pPr>
      <w:spacing w:after="120" w:line="240" w:lineRule="auto"/>
    </w:pPr>
    <w:rPr>
      <w:rFonts w:ascii="Times New Roman" w:hAnsi="Times New Roman"/>
      <w:sz w:val="24"/>
      <w:szCs w:val="24"/>
    </w:rPr>
  </w:style>
  <w:style w:type="character" w:customStyle="1" w:styleId="aa">
    <w:name w:val="Основной текст Знак"/>
    <w:link w:val="a9"/>
    <w:rsid w:val="008C4EDE"/>
    <w:rPr>
      <w:rFonts w:ascii="Times New Roman" w:eastAsia="Times New Roman" w:hAnsi="Times New Roman" w:cs="Times New Roman"/>
      <w:sz w:val="24"/>
      <w:szCs w:val="24"/>
    </w:rPr>
  </w:style>
  <w:style w:type="paragraph" w:styleId="ab">
    <w:name w:val="footer"/>
    <w:basedOn w:val="a"/>
    <w:link w:val="ac"/>
    <w:rsid w:val="008C4EDE"/>
    <w:pPr>
      <w:tabs>
        <w:tab w:val="center" w:pos="4677"/>
        <w:tab w:val="right" w:pos="9355"/>
      </w:tabs>
      <w:spacing w:after="0" w:line="240" w:lineRule="auto"/>
    </w:pPr>
    <w:rPr>
      <w:rFonts w:ascii="Times New Roman" w:hAnsi="Times New Roman"/>
      <w:sz w:val="24"/>
      <w:szCs w:val="24"/>
    </w:rPr>
  </w:style>
  <w:style w:type="character" w:customStyle="1" w:styleId="ac">
    <w:name w:val="Нижний колонтитул Знак"/>
    <w:link w:val="ab"/>
    <w:rsid w:val="008C4EDE"/>
    <w:rPr>
      <w:rFonts w:ascii="Times New Roman" w:eastAsia="Times New Roman" w:hAnsi="Times New Roman" w:cs="Times New Roman"/>
      <w:sz w:val="24"/>
      <w:szCs w:val="24"/>
    </w:rPr>
  </w:style>
  <w:style w:type="character" w:styleId="ad">
    <w:name w:val="page number"/>
    <w:basedOn w:val="a0"/>
    <w:rsid w:val="008C4EDE"/>
  </w:style>
  <w:style w:type="character" w:styleId="ae">
    <w:name w:val="Strong"/>
    <w:uiPriority w:val="22"/>
    <w:qFormat/>
    <w:rsid w:val="007F12FC"/>
    <w:rPr>
      <w:b/>
      <w:bCs/>
    </w:rPr>
  </w:style>
  <w:style w:type="character" w:customStyle="1" w:styleId="apple-style-span">
    <w:name w:val="apple-style-span"/>
    <w:basedOn w:val="a0"/>
    <w:rsid w:val="007F12FC"/>
  </w:style>
  <w:style w:type="character" w:customStyle="1" w:styleId="apple-converted-space">
    <w:name w:val="apple-converted-space"/>
    <w:basedOn w:val="a0"/>
    <w:rsid w:val="007F12FC"/>
  </w:style>
  <w:style w:type="character" w:styleId="af">
    <w:name w:val="FollowedHyperlink"/>
    <w:uiPriority w:val="99"/>
    <w:semiHidden/>
    <w:unhideWhenUsed/>
    <w:rsid w:val="00D10BD2"/>
    <w:rPr>
      <w:color w:val="800080"/>
      <w:u w:val="single"/>
    </w:rPr>
  </w:style>
  <w:style w:type="character" w:customStyle="1" w:styleId="af0">
    <w:name w:val="Основной текст_"/>
    <w:link w:val="22"/>
    <w:rsid w:val="00474389"/>
    <w:rPr>
      <w:rFonts w:ascii="Century Schoolbook" w:eastAsia="Century Schoolbook" w:hAnsi="Century Schoolbook" w:cs="Century Schoolbook"/>
      <w:shd w:val="clear" w:color="auto" w:fill="FFFFFF"/>
    </w:rPr>
  </w:style>
  <w:style w:type="character" w:customStyle="1" w:styleId="4">
    <w:name w:val="Основной текст4"/>
    <w:rsid w:val="00474389"/>
  </w:style>
  <w:style w:type="character" w:customStyle="1" w:styleId="af1">
    <w:name w:val="Основной текст + Полужирный"/>
    <w:rsid w:val="00474389"/>
    <w:rPr>
      <w:rFonts w:ascii="Century Schoolbook" w:eastAsia="Century Schoolbook" w:hAnsi="Century Schoolbook" w:cs="Century Schoolbook"/>
      <w:b/>
      <w:bCs/>
      <w:i w:val="0"/>
      <w:iCs w:val="0"/>
      <w:smallCaps w:val="0"/>
      <w:strike w:val="0"/>
      <w:spacing w:val="0"/>
      <w:sz w:val="20"/>
      <w:szCs w:val="20"/>
    </w:rPr>
  </w:style>
  <w:style w:type="character" w:customStyle="1" w:styleId="11">
    <w:name w:val="Основной текст (11)_"/>
    <w:rsid w:val="004743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10">
    <w:name w:val="Основной текст (11)"/>
    <w:rsid w:val="00474389"/>
  </w:style>
  <w:style w:type="character" w:customStyle="1" w:styleId="6">
    <w:name w:val="Основной текст6"/>
    <w:rsid w:val="00474389"/>
  </w:style>
  <w:style w:type="character" w:customStyle="1" w:styleId="1110pt">
    <w:name w:val="Основной текст (11) + 10 pt;Не полужирный;Не курсив"/>
    <w:rsid w:val="00474389"/>
    <w:rPr>
      <w:rFonts w:ascii="Century Schoolbook" w:eastAsia="Century Schoolbook" w:hAnsi="Century Schoolbook" w:cs="Century Schoolbook"/>
      <w:b/>
      <w:bCs/>
      <w:i/>
      <w:iCs/>
      <w:smallCaps w:val="0"/>
      <w:strike w:val="0"/>
      <w:spacing w:val="0"/>
      <w:sz w:val="20"/>
      <w:szCs w:val="20"/>
    </w:rPr>
  </w:style>
  <w:style w:type="paragraph" w:customStyle="1" w:styleId="22">
    <w:name w:val="Основной текст22"/>
    <w:basedOn w:val="a"/>
    <w:link w:val="af0"/>
    <w:rsid w:val="00474389"/>
    <w:pPr>
      <w:shd w:val="clear" w:color="auto" w:fill="FFFFFF"/>
      <w:spacing w:after="0" w:line="250" w:lineRule="exact"/>
      <w:ind w:hanging="500"/>
      <w:jc w:val="both"/>
    </w:pPr>
    <w:rPr>
      <w:rFonts w:ascii="Century Schoolbook" w:eastAsia="Century Schoolbook" w:hAnsi="Century Schoolbook"/>
      <w:sz w:val="20"/>
      <w:szCs w:val="20"/>
    </w:rPr>
  </w:style>
  <w:style w:type="paragraph" w:styleId="af2">
    <w:name w:val="List"/>
    <w:basedOn w:val="a"/>
    <w:rsid w:val="00641536"/>
    <w:pPr>
      <w:spacing w:after="0" w:line="240" w:lineRule="auto"/>
      <w:ind w:left="283" w:hanging="283"/>
    </w:pPr>
    <w:rPr>
      <w:rFonts w:ascii="Arial" w:hAnsi="Arial" w:cs="Wingdings"/>
      <w:sz w:val="24"/>
      <w:szCs w:val="28"/>
      <w:lang w:eastAsia="ar-SA"/>
    </w:rPr>
  </w:style>
  <w:style w:type="paragraph" w:styleId="af3">
    <w:name w:val="header"/>
    <w:basedOn w:val="a"/>
    <w:link w:val="af4"/>
    <w:uiPriority w:val="99"/>
    <w:unhideWhenUsed/>
    <w:rsid w:val="001D41E0"/>
    <w:pPr>
      <w:tabs>
        <w:tab w:val="center" w:pos="4677"/>
        <w:tab w:val="right" w:pos="9355"/>
      </w:tabs>
    </w:pPr>
  </w:style>
  <w:style w:type="character" w:customStyle="1" w:styleId="af4">
    <w:name w:val="Верхний колонтитул Знак"/>
    <w:basedOn w:val="a0"/>
    <w:link w:val="af3"/>
    <w:uiPriority w:val="99"/>
    <w:rsid w:val="001D41E0"/>
    <w:rPr>
      <w:sz w:val="22"/>
      <w:szCs w:val="22"/>
    </w:rPr>
  </w:style>
  <w:style w:type="character" w:customStyle="1" w:styleId="1110pt0">
    <w:name w:val="Основной текст (11) + 10 pt"/>
    <w:aliases w:val="Не полужирный,Не курсив"/>
    <w:rsid w:val="00305552"/>
    <w:rPr>
      <w:rFonts w:ascii="Century Schoolbook" w:eastAsia="Century Schoolbook" w:hAnsi="Century Schoolbook" w:cs="Century Schoolbook" w:hint="default"/>
      <w:b/>
      <w:bCs/>
      <w:i/>
      <w:iCs/>
      <w:smallCaps w:val="0"/>
      <w:strike w:val="0"/>
      <w:dstrike w:val="0"/>
      <w:spacing w:val="0"/>
      <w:sz w:val="20"/>
      <w:szCs w:val="20"/>
      <w:u w:val="none"/>
      <w:effect w:val="none"/>
    </w:rPr>
  </w:style>
  <w:style w:type="paragraph" w:customStyle="1" w:styleId="3">
    <w:name w:val="Основной текст3"/>
    <w:basedOn w:val="a"/>
    <w:rsid w:val="00007DE9"/>
    <w:pPr>
      <w:shd w:val="clear" w:color="auto" w:fill="FFFFFF"/>
      <w:spacing w:after="0" w:line="0" w:lineRule="atLeast"/>
    </w:pPr>
    <w:rPr>
      <w:rFonts w:ascii="Times New Roman" w:hAnsi="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1395">
      <w:bodyDiv w:val="1"/>
      <w:marLeft w:val="0"/>
      <w:marRight w:val="0"/>
      <w:marTop w:val="0"/>
      <w:marBottom w:val="0"/>
      <w:divBdr>
        <w:top w:val="none" w:sz="0" w:space="0" w:color="auto"/>
        <w:left w:val="none" w:sz="0" w:space="0" w:color="auto"/>
        <w:bottom w:val="none" w:sz="0" w:space="0" w:color="auto"/>
        <w:right w:val="none" w:sz="0" w:space="0" w:color="auto"/>
      </w:divBdr>
    </w:div>
    <w:div w:id="69693230">
      <w:bodyDiv w:val="1"/>
      <w:marLeft w:val="0"/>
      <w:marRight w:val="0"/>
      <w:marTop w:val="0"/>
      <w:marBottom w:val="0"/>
      <w:divBdr>
        <w:top w:val="none" w:sz="0" w:space="0" w:color="auto"/>
        <w:left w:val="none" w:sz="0" w:space="0" w:color="auto"/>
        <w:bottom w:val="none" w:sz="0" w:space="0" w:color="auto"/>
        <w:right w:val="none" w:sz="0" w:space="0" w:color="auto"/>
      </w:divBdr>
    </w:div>
    <w:div w:id="903369415">
      <w:bodyDiv w:val="1"/>
      <w:marLeft w:val="0"/>
      <w:marRight w:val="0"/>
      <w:marTop w:val="0"/>
      <w:marBottom w:val="0"/>
      <w:divBdr>
        <w:top w:val="none" w:sz="0" w:space="0" w:color="auto"/>
        <w:left w:val="none" w:sz="0" w:space="0" w:color="auto"/>
        <w:bottom w:val="none" w:sz="0" w:space="0" w:color="auto"/>
        <w:right w:val="none" w:sz="0" w:space="0" w:color="auto"/>
      </w:divBdr>
    </w:div>
    <w:div w:id="1004280870">
      <w:bodyDiv w:val="1"/>
      <w:marLeft w:val="0"/>
      <w:marRight w:val="0"/>
      <w:marTop w:val="0"/>
      <w:marBottom w:val="0"/>
      <w:divBdr>
        <w:top w:val="none" w:sz="0" w:space="0" w:color="auto"/>
        <w:left w:val="none" w:sz="0" w:space="0" w:color="auto"/>
        <w:bottom w:val="none" w:sz="0" w:space="0" w:color="auto"/>
        <w:right w:val="none" w:sz="0" w:space="0" w:color="auto"/>
      </w:divBdr>
    </w:div>
    <w:div w:id="192618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xperiment.ed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irtulab.net" TargetMode="External"/><Relationship Id="rId17" Type="http://schemas.openxmlformats.org/officeDocument/2006/relationships/hyperlink" Target="http://school.edu.ru" TargetMode="External"/><Relationship Id="rId2" Type="http://schemas.openxmlformats.org/officeDocument/2006/relationships/numbering" Target="numbering.xml"/><Relationship Id="rId16"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hool-collection.edu.ru" TargetMode="External"/><Relationship Id="rId10" Type="http://schemas.openxmlformats.org/officeDocument/2006/relationships/hyperlink" Target="mailto:krk@mosk.stavregio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omulina.or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5BA0D59-4715-4B27-A62F-3F096BF34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3238</Words>
  <Characters>18461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21656</CharactersWithSpaces>
  <SharedDoc>false</SharedDoc>
  <HLinks>
    <vt:vector size="42" baseType="variant">
      <vt:variant>
        <vt:i4>5111819</vt:i4>
      </vt:variant>
      <vt:variant>
        <vt:i4>18</vt:i4>
      </vt:variant>
      <vt:variant>
        <vt:i4>0</vt:i4>
      </vt:variant>
      <vt:variant>
        <vt:i4>5</vt:i4>
      </vt:variant>
      <vt:variant>
        <vt:lpwstr>http://school.edu.ru/</vt:lpwstr>
      </vt:variant>
      <vt:variant>
        <vt:lpwstr/>
      </vt:variant>
      <vt:variant>
        <vt:i4>4980753</vt:i4>
      </vt:variant>
      <vt:variant>
        <vt:i4>15</vt:i4>
      </vt:variant>
      <vt:variant>
        <vt:i4>0</vt:i4>
      </vt:variant>
      <vt:variant>
        <vt:i4>5</vt:i4>
      </vt:variant>
      <vt:variant>
        <vt:lpwstr>http://window.edu.ru/</vt:lpwstr>
      </vt:variant>
      <vt:variant>
        <vt:lpwstr/>
      </vt:variant>
      <vt:variant>
        <vt:i4>5767177</vt:i4>
      </vt:variant>
      <vt:variant>
        <vt:i4>12</vt:i4>
      </vt:variant>
      <vt:variant>
        <vt:i4>0</vt:i4>
      </vt:variant>
      <vt:variant>
        <vt:i4>5</vt:i4>
      </vt:variant>
      <vt:variant>
        <vt:lpwstr>http://school-collection.edu.ru/</vt:lpwstr>
      </vt:variant>
      <vt:variant>
        <vt:lpwstr/>
      </vt:variant>
      <vt:variant>
        <vt:i4>2359356</vt:i4>
      </vt:variant>
      <vt:variant>
        <vt:i4>9</vt:i4>
      </vt:variant>
      <vt:variant>
        <vt:i4>0</vt:i4>
      </vt:variant>
      <vt:variant>
        <vt:i4>5</vt:i4>
      </vt:variant>
      <vt:variant>
        <vt:lpwstr>http://www.gomulina.orc.ru/</vt:lpwstr>
      </vt:variant>
      <vt:variant>
        <vt:lpwstr/>
      </vt:variant>
      <vt:variant>
        <vt:i4>6160398</vt:i4>
      </vt:variant>
      <vt:variant>
        <vt:i4>6</vt:i4>
      </vt:variant>
      <vt:variant>
        <vt:i4>0</vt:i4>
      </vt:variant>
      <vt:variant>
        <vt:i4>5</vt:i4>
      </vt:variant>
      <vt:variant>
        <vt:lpwstr>http://experiment.edu.ru/</vt:lpwstr>
      </vt:variant>
      <vt:variant>
        <vt:lpwstr/>
      </vt:variant>
      <vt:variant>
        <vt:i4>6226009</vt:i4>
      </vt:variant>
      <vt:variant>
        <vt:i4>3</vt:i4>
      </vt:variant>
      <vt:variant>
        <vt:i4>0</vt:i4>
      </vt:variant>
      <vt:variant>
        <vt:i4>5</vt:i4>
      </vt:variant>
      <vt:variant>
        <vt:lpwstr>http://www.virtulab.net/</vt:lpwstr>
      </vt:variant>
      <vt:variant>
        <vt:lpwstr/>
      </vt:variant>
      <vt:variant>
        <vt:i4>917521</vt:i4>
      </vt:variant>
      <vt:variant>
        <vt:i4>0</vt:i4>
      </vt:variant>
      <vt:variant>
        <vt:i4>0</vt:i4>
      </vt:variant>
      <vt:variant>
        <vt:i4>5</vt:i4>
      </vt:variant>
      <vt:variant>
        <vt:lpwstr>mailto:kurs_integrall@mail.ru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Ерина</dc:creator>
  <cp:lastModifiedBy>Elena</cp:lastModifiedBy>
  <cp:revision>13</cp:revision>
  <cp:lastPrinted>2019-10-08T06:41:00Z</cp:lastPrinted>
  <dcterms:created xsi:type="dcterms:W3CDTF">2020-01-16T16:46:00Z</dcterms:created>
  <dcterms:modified xsi:type="dcterms:W3CDTF">2026-01-29T08:57:00Z</dcterms:modified>
</cp:coreProperties>
</file>